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A39DE2" w14:textId="77777777" w:rsidR="00612066" w:rsidRPr="00F821B2" w:rsidRDefault="00612066" w:rsidP="005409DA">
      <w:pPr>
        <w:tabs>
          <w:tab w:val="center" w:pos="5102"/>
        </w:tabs>
        <w:spacing w:line="240" w:lineRule="atLeast"/>
        <w:jc w:val="center"/>
        <w:rPr>
          <w:sz w:val="26"/>
          <w:szCs w:val="26"/>
        </w:rPr>
      </w:pPr>
      <w:r w:rsidRPr="00F821B2">
        <w:rPr>
          <w:rFonts w:cs="Times New Roman"/>
          <w:spacing w:val="-3"/>
          <w:sz w:val="26"/>
          <w:szCs w:val="26"/>
          <w:lang w:val="es-ES_tradnl"/>
        </w:rPr>
        <w:t xml:space="preserve">PLENO </w:t>
      </w:r>
      <w:r w:rsidR="00CE7848" w:rsidRPr="00F821B2">
        <w:rPr>
          <w:rFonts w:cs="Times New Roman"/>
          <w:spacing w:val="-3"/>
          <w:sz w:val="26"/>
          <w:szCs w:val="26"/>
          <w:lang w:val="es-ES_tradnl"/>
        </w:rPr>
        <w:t>DEL CONSEJO SOCIAL</w:t>
      </w:r>
    </w:p>
    <w:p w14:paraId="74ECDDB6" w14:textId="05EC9143" w:rsidR="00612066" w:rsidRPr="00F821B2" w:rsidRDefault="002D4245" w:rsidP="00DC0380">
      <w:pPr>
        <w:tabs>
          <w:tab w:val="center" w:pos="5102"/>
        </w:tabs>
        <w:spacing w:line="240" w:lineRule="atLeast"/>
        <w:jc w:val="center"/>
        <w:rPr>
          <w:rFonts w:cs="Times New Roman"/>
          <w:spacing w:val="-3"/>
          <w:sz w:val="26"/>
          <w:szCs w:val="26"/>
          <w:lang w:val="es-ES_tradnl"/>
        </w:rPr>
      </w:pPr>
      <w:r>
        <w:rPr>
          <w:rFonts w:cs="Times New Roman"/>
          <w:spacing w:val="-3"/>
          <w:sz w:val="26"/>
          <w:szCs w:val="26"/>
          <w:lang w:val="es-ES_tradnl"/>
        </w:rPr>
        <w:t>0</w:t>
      </w:r>
      <w:r w:rsidR="00E71ED1">
        <w:rPr>
          <w:rFonts w:cs="Times New Roman"/>
          <w:spacing w:val="-3"/>
          <w:sz w:val="26"/>
          <w:szCs w:val="26"/>
          <w:lang w:val="es-ES_tradnl"/>
        </w:rPr>
        <w:t>6</w:t>
      </w:r>
      <w:r w:rsidR="008C321A" w:rsidRPr="00F821B2">
        <w:rPr>
          <w:rFonts w:cs="Times New Roman"/>
          <w:spacing w:val="-3"/>
          <w:sz w:val="26"/>
          <w:szCs w:val="26"/>
          <w:lang w:val="es-ES_tradnl"/>
        </w:rPr>
        <w:t>-0</w:t>
      </w:r>
      <w:r w:rsidR="00E71ED1">
        <w:rPr>
          <w:rFonts w:cs="Times New Roman"/>
          <w:spacing w:val="-3"/>
          <w:sz w:val="26"/>
          <w:szCs w:val="26"/>
          <w:lang w:val="es-ES_tradnl"/>
        </w:rPr>
        <w:t>9</w:t>
      </w:r>
      <w:r w:rsidR="008C321A" w:rsidRPr="00F821B2">
        <w:rPr>
          <w:rFonts w:cs="Times New Roman"/>
          <w:spacing w:val="-3"/>
          <w:sz w:val="26"/>
          <w:szCs w:val="26"/>
          <w:lang w:val="es-ES_tradnl"/>
        </w:rPr>
        <w:t>-2024</w:t>
      </w:r>
    </w:p>
    <w:p w14:paraId="3E027D90" w14:textId="77777777" w:rsidR="00563F50" w:rsidRPr="00F821B2" w:rsidRDefault="00563F50">
      <w:pPr>
        <w:rPr>
          <w:rFonts w:cs="Times New Roman"/>
          <w:spacing w:val="-3"/>
          <w:sz w:val="26"/>
          <w:szCs w:val="26"/>
          <w:lang w:val="es-ES_tradnl"/>
        </w:rPr>
      </w:pPr>
    </w:p>
    <w:p w14:paraId="5EBD5E9A" w14:textId="1FEDD285" w:rsidR="00E71ED1" w:rsidRPr="00E71ED1" w:rsidRDefault="00563F50" w:rsidP="00563F50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F821B2">
        <w:rPr>
          <w:rFonts w:cs="Times New Roman"/>
          <w:spacing w:val="-3"/>
          <w:sz w:val="26"/>
          <w:szCs w:val="26"/>
          <w:lang w:val="es-ES_tradnl"/>
        </w:rPr>
        <w:t>ASISTENTES</w:t>
      </w: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: </w:t>
      </w:r>
    </w:p>
    <w:p w14:paraId="57FD0C8E" w14:textId="77777777" w:rsidR="00E71ED1" w:rsidRPr="00CB09C2" w:rsidRDefault="00E71ED1" w:rsidP="00E71ED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CB09C2">
        <w:rPr>
          <w:rFonts w:cs="Times New Roman"/>
          <w:bCs w:val="0"/>
          <w:spacing w:val="-3"/>
          <w:sz w:val="26"/>
          <w:szCs w:val="26"/>
          <w:lang w:val="es-ES_tradnl"/>
        </w:rPr>
        <w:t>Presidente</w:t>
      </w:r>
      <w:r w:rsidRPr="00CB09C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:</w:t>
      </w:r>
    </w:p>
    <w:p w14:paraId="21D787B1" w14:textId="77777777" w:rsidR="00E71ED1" w:rsidRPr="00CB09C2" w:rsidRDefault="00E71ED1" w:rsidP="00E71ED1">
      <w:r w:rsidRPr="00CB09C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Jesús Nuño de la Rosa Coloma</w:t>
      </w:r>
    </w:p>
    <w:p w14:paraId="647D5E8D" w14:textId="77777777" w:rsidR="00E71ED1" w:rsidRPr="00CB09C2" w:rsidRDefault="00E71ED1" w:rsidP="00E71ED1">
      <w:pPr>
        <w:tabs>
          <w:tab w:val="left" w:pos="-720"/>
        </w:tabs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/>
        </w:rPr>
      </w:pPr>
      <w:r w:rsidRPr="00CB09C2">
        <w:rPr>
          <w:rFonts w:cs="Times New Roman"/>
          <w:bCs w:val="0"/>
          <w:spacing w:val="-3"/>
          <w:sz w:val="26"/>
          <w:szCs w:val="26"/>
          <w:lang w:val="es-ES_tradnl"/>
        </w:rPr>
        <w:t>Vocales:</w:t>
      </w:r>
    </w:p>
    <w:p w14:paraId="38A12B7A" w14:textId="77777777" w:rsidR="00E71ED1" w:rsidRPr="00CB09C2" w:rsidRDefault="00E71ED1" w:rsidP="00E71ED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CB09C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D. Joaquín </w:t>
      </w:r>
      <w:proofErr w:type="spellStart"/>
      <w:r w:rsidRPr="00CB09C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Goyache</w:t>
      </w:r>
      <w:proofErr w:type="spellEnd"/>
      <w:r w:rsidRPr="00CB09C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 </w:t>
      </w:r>
      <w:proofErr w:type="spellStart"/>
      <w:r w:rsidRPr="00CB09C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Goñi</w:t>
      </w:r>
      <w:proofErr w:type="spellEnd"/>
    </w:p>
    <w:p w14:paraId="1A0DC283" w14:textId="77777777" w:rsidR="00E71ED1" w:rsidRPr="00CB09C2" w:rsidRDefault="00E71ED1" w:rsidP="00E71ED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CB09C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Dª. Ana </w:t>
      </w:r>
      <w:proofErr w:type="spellStart"/>
      <w:r w:rsidRPr="00CB09C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Cantalejo</w:t>
      </w:r>
      <w:proofErr w:type="spellEnd"/>
      <w:r w:rsidRPr="00CB09C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 Martín</w:t>
      </w:r>
    </w:p>
    <w:p w14:paraId="1CEBD13E" w14:textId="77777777" w:rsidR="00E71ED1" w:rsidRPr="00CB09C2" w:rsidRDefault="00E71ED1" w:rsidP="00E71ED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CB09C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Dª. Raquel Aguilera Izquierdo</w:t>
      </w:r>
    </w:p>
    <w:p w14:paraId="1DC6ED19" w14:textId="77777777" w:rsidR="00E71ED1" w:rsidRDefault="00E71ED1" w:rsidP="00E71ED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D. </w:t>
      </w:r>
      <w:r w:rsidRPr="0094265C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Pedro Bas Caro</w:t>
      </w:r>
    </w:p>
    <w:p w14:paraId="7382AD0C" w14:textId="77777777" w:rsidR="00E71ED1" w:rsidRPr="0094265C" w:rsidRDefault="00E71ED1" w:rsidP="00E71ED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Pablo Magno Pezo Ortiz</w:t>
      </w:r>
    </w:p>
    <w:p w14:paraId="7735A4CF" w14:textId="77777777" w:rsidR="00E71ED1" w:rsidRPr="0094265C" w:rsidRDefault="00E71ED1" w:rsidP="00E71ED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94265C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Dª Nuria García Pi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ñeiro</w:t>
      </w:r>
    </w:p>
    <w:p w14:paraId="6000985A" w14:textId="77777777" w:rsidR="00E71ED1" w:rsidRPr="0094265C" w:rsidRDefault="00E71ED1" w:rsidP="00E71ED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D. </w:t>
      </w:r>
      <w:r w:rsidRPr="0094265C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Fernando Lezcano López</w:t>
      </w:r>
    </w:p>
    <w:p w14:paraId="11E197FA" w14:textId="77777777" w:rsidR="00E71ED1" w:rsidRPr="0094265C" w:rsidRDefault="00E71ED1" w:rsidP="00E71ED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Dª Juana Ni</w:t>
      </w:r>
      <w:r w:rsidRPr="0094265C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eto Torres</w:t>
      </w:r>
    </w:p>
    <w:p w14:paraId="16901F26" w14:textId="77777777" w:rsidR="00E71ED1" w:rsidRPr="0094265C" w:rsidRDefault="00E71ED1" w:rsidP="00E71ED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D. </w:t>
      </w:r>
      <w:r w:rsidRPr="0094265C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Lope Juan de Hoces de Íñiguez</w:t>
      </w:r>
    </w:p>
    <w:p w14:paraId="3207B9AA" w14:textId="77777777" w:rsidR="00E71ED1" w:rsidRPr="0094265C" w:rsidRDefault="00E71ED1" w:rsidP="00E71ED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D. </w:t>
      </w:r>
      <w:r w:rsidRPr="0094265C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Francisco Cabrillo Rodríguez</w:t>
      </w:r>
    </w:p>
    <w:p w14:paraId="6D6A85D2" w14:textId="77777777" w:rsidR="00E71ED1" w:rsidRPr="0094265C" w:rsidRDefault="00E71ED1" w:rsidP="00E71ED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D. </w:t>
      </w:r>
      <w:r w:rsidRPr="0094265C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Jorge Malfeito Gavito</w:t>
      </w:r>
    </w:p>
    <w:p w14:paraId="2A9CCC0A" w14:textId="77777777" w:rsidR="00E71ED1" w:rsidRPr="0094265C" w:rsidRDefault="00E71ED1" w:rsidP="00E71ED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Dª. </w:t>
      </w:r>
      <w:r w:rsidRPr="0094265C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Elena Martínez </w:t>
      </w:r>
      <w:proofErr w:type="spellStart"/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Baviè</w:t>
      </w:r>
      <w:r w:rsidRPr="0094265C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re</w:t>
      </w:r>
      <w:proofErr w:type="spellEnd"/>
    </w:p>
    <w:p w14:paraId="5C4C741F" w14:textId="77777777" w:rsidR="00E71ED1" w:rsidRPr="0094265C" w:rsidRDefault="00E71ED1" w:rsidP="00E71ED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D. </w:t>
      </w:r>
      <w:r w:rsidRPr="0094265C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Jose Enrique Núñez Guijarro</w:t>
      </w:r>
    </w:p>
    <w:p w14:paraId="7C0FB6F4" w14:textId="77777777" w:rsidR="00E71ED1" w:rsidRPr="0094265C" w:rsidRDefault="00E71ED1" w:rsidP="00E71ED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Dª. </w:t>
      </w:r>
      <w:r w:rsidRPr="0094265C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Concepción Guerra Martínez</w:t>
      </w:r>
    </w:p>
    <w:p w14:paraId="01EAABDA" w14:textId="77777777" w:rsidR="00E71ED1" w:rsidRPr="0094265C" w:rsidRDefault="00E71ED1" w:rsidP="00E71ED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Dª. </w:t>
      </w:r>
      <w:r w:rsidRPr="0094265C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Virginia Sanz Rodríguez</w:t>
      </w:r>
    </w:p>
    <w:p w14:paraId="22CF6B64" w14:textId="77777777" w:rsidR="00E71ED1" w:rsidRPr="0094265C" w:rsidRDefault="00E71ED1" w:rsidP="00E71ED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</w:p>
    <w:p w14:paraId="3B561F5D" w14:textId="77777777" w:rsidR="00563F50" w:rsidRPr="00F821B2" w:rsidRDefault="00D652C0" w:rsidP="00563F50">
      <w:pPr>
        <w:rPr>
          <w:sz w:val="26"/>
          <w:szCs w:val="26"/>
        </w:rPr>
      </w:pPr>
      <w:r w:rsidRPr="00F821B2">
        <w:rPr>
          <w:rFonts w:cs="Times New Roman"/>
          <w:sz w:val="26"/>
          <w:szCs w:val="26"/>
          <w:lang w:val="es-ES_tradnl"/>
        </w:rPr>
        <w:t>Secretario</w:t>
      </w:r>
      <w:r w:rsidR="00563F50" w:rsidRPr="00F821B2">
        <w:rPr>
          <w:rFonts w:cs="Times New Roman"/>
          <w:sz w:val="26"/>
          <w:szCs w:val="26"/>
          <w:lang w:val="es-ES_tradnl"/>
        </w:rPr>
        <w:t>:</w:t>
      </w:r>
    </w:p>
    <w:p w14:paraId="71FDFF95" w14:textId="77777777" w:rsidR="00563F50" w:rsidRPr="00F821B2" w:rsidRDefault="00D652C0" w:rsidP="00563F50">
      <w:pPr>
        <w:rPr>
          <w:sz w:val="26"/>
          <w:szCs w:val="26"/>
        </w:rPr>
      </w:pPr>
      <w:r w:rsidRPr="00F821B2">
        <w:rPr>
          <w:rFonts w:cs="Times New Roman"/>
          <w:b w:val="0"/>
          <w:sz w:val="26"/>
          <w:szCs w:val="26"/>
          <w:lang w:val="es-ES_tradnl"/>
        </w:rPr>
        <w:t>D. Álvaro Costas Algara</w:t>
      </w:r>
    </w:p>
    <w:p w14:paraId="25A92EA3" w14:textId="77777777" w:rsidR="00E71ED1" w:rsidRDefault="00E71ED1" w:rsidP="00563F50">
      <w:pPr>
        <w:rPr>
          <w:rFonts w:cs="Times New Roman"/>
          <w:sz w:val="26"/>
          <w:szCs w:val="26"/>
          <w:lang w:val="es-ES_tradnl"/>
        </w:rPr>
      </w:pPr>
    </w:p>
    <w:p w14:paraId="65A813CB" w14:textId="77777777" w:rsidR="005C0546" w:rsidRPr="00F821B2" w:rsidRDefault="005C0546" w:rsidP="005C0546">
      <w:pPr>
        <w:jc w:val="both"/>
        <w:rPr>
          <w:rFonts w:cs="Times New Roman"/>
          <w:b w:val="0"/>
          <w:sz w:val="26"/>
          <w:szCs w:val="26"/>
          <w:lang w:val="es-ES_tradnl"/>
        </w:rPr>
      </w:pPr>
    </w:p>
    <w:p w14:paraId="7C0C42C3" w14:textId="45A57C5C" w:rsidR="00396F27" w:rsidRPr="00F821B2" w:rsidRDefault="00C778D9" w:rsidP="00CA0679">
      <w:pPr>
        <w:ind w:firstLine="708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>S</w:t>
      </w:r>
      <w:r w:rsidR="00396F27" w:rsidRPr="00F821B2">
        <w:rPr>
          <w:rFonts w:cs="Times New Roman"/>
          <w:b w:val="0"/>
          <w:spacing w:val="-3"/>
          <w:sz w:val="26"/>
          <w:szCs w:val="26"/>
          <w:lang w:val="es-ES_tradnl"/>
        </w:rPr>
        <w:t>e convoca la sesión del Ple</w:t>
      </w:r>
      <w:r w:rsidR="00293AD7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no del </w:t>
      </w:r>
      <w:r w:rsidR="005A4B79" w:rsidRPr="00F821B2">
        <w:rPr>
          <w:rFonts w:cs="Times New Roman"/>
          <w:b w:val="0"/>
          <w:spacing w:val="-3"/>
          <w:sz w:val="26"/>
          <w:szCs w:val="26"/>
          <w:lang w:val="es-ES_tradnl"/>
        </w:rPr>
        <w:t>Cons</w:t>
      </w:r>
      <w:r w:rsidR="004A0A62" w:rsidRPr="00F821B2">
        <w:rPr>
          <w:rFonts w:cs="Times New Roman"/>
          <w:b w:val="0"/>
          <w:spacing w:val="-3"/>
          <w:sz w:val="26"/>
          <w:szCs w:val="26"/>
          <w:lang w:val="es-ES_tradnl"/>
        </w:rPr>
        <w:t>ejo Social del día</w:t>
      </w:r>
      <w:r w:rsidR="00A54B5D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E71ED1">
        <w:rPr>
          <w:rFonts w:cs="Times New Roman"/>
          <w:b w:val="0"/>
          <w:spacing w:val="-3"/>
          <w:sz w:val="26"/>
          <w:szCs w:val="26"/>
          <w:lang w:val="es-ES_tradnl"/>
        </w:rPr>
        <w:t>06 de septiembre</w:t>
      </w:r>
      <w:r w:rsidR="008C321A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de 2024</w:t>
      </w:r>
      <w:r w:rsidR="00396F27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que se realiza </w:t>
      </w:r>
      <w:r w:rsidR="009829AA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presencialmente y como </w:t>
      </w:r>
      <w:r w:rsidR="00396F27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“reunión a distancia” por el procedimiento de videoconferencia a través de la plataforma “Google </w:t>
      </w:r>
      <w:proofErr w:type="spellStart"/>
      <w:r w:rsidR="00396F27" w:rsidRPr="00F821B2">
        <w:rPr>
          <w:rFonts w:cs="Times New Roman"/>
          <w:b w:val="0"/>
          <w:spacing w:val="-3"/>
          <w:sz w:val="26"/>
          <w:szCs w:val="26"/>
          <w:lang w:val="es-ES_tradnl"/>
        </w:rPr>
        <w:t>Meet</w:t>
      </w:r>
      <w:proofErr w:type="spellEnd"/>
      <w:r w:rsidR="00396F27" w:rsidRPr="00F821B2">
        <w:rPr>
          <w:rFonts w:cs="Times New Roman"/>
          <w:b w:val="0"/>
          <w:spacing w:val="-3"/>
          <w:sz w:val="26"/>
          <w:szCs w:val="26"/>
          <w:lang w:val="es-ES_tradnl"/>
        </w:rPr>
        <w:t>”, al amparo de lo dispuesto en el artículo 17 de la ley 40/2015 de Régimen jurídico del sector público</w:t>
      </w:r>
      <w:r w:rsidR="00396F27" w:rsidRPr="00F821B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 bajo la Presidencia de</w:t>
      </w:r>
      <w:r w:rsidR="005B604B" w:rsidRPr="00F821B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 su P</w:t>
      </w:r>
      <w:r w:rsidR="00293AD7" w:rsidRPr="00F821B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residente, </w:t>
      </w:r>
      <w:r w:rsidR="005B604B" w:rsidRPr="00F821B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Jesús Nuño de la Rosa y Coloma</w:t>
      </w:r>
    </w:p>
    <w:p w14:paraId="7D6A21E1" w14:textId="77777777" w:rsidR="00C0064D" w:rsidRPr="00F821B2" w:rsidRDefault="005A4B79" w:rsidP="005C31A4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</w:r>
    </w:p>
    <w:p w14:paraId="6BA2BC6E" w14:textId="77777777" w:rsidR="0012298C" w:rsidRPr="00F821B2" w:rsidRDefault="005B604B" w:rsidP="009829AA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</w:r>
      <w:r w:rsidR="00EE1E80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Sien</w:t>
      </w:r>
      <w:r w:rsidR="00243913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do las</w:t>
      </w:r>
      <w:r w:rsidR="002138DC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10</w:t>
      </w:r>
      <w:r w:rsidR="00243913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:00</w:t>
      </w: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</w:t>
      </w:r>
      <w:r w:rsidR="00396F27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horas se abre</w:t>
      </w:r>
      <w:r w:rsidR="0060509E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la sesión</w:t>
      </w:r>
      <w:r w:rsidR="00396F27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, entrando</w:t>
      </w:r>
      <w:r w:rsidR="005C31A4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en el estudio del orden del día </w:t>
      </w:r>
      <w:r w:rsidR="0012298C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que es el siguiente:</w:t>
      </w:r>
    </w:p>
    <w:p w14:paraId="5D23C65D" w14:textId="77777777" w:rsidR="003400C3" w:rsidRDefault="003400C3" w:rsidP="005C0546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71C96DD0" w14:textId="77777777" w:rsidR="00B8723E" w:rsidRDefault="00B8723E" w:rsidP="00E71ED1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657724B5" w14:textId="77777777" w:rsidR="00B8723E" w:rsidRDefault="00B8723E" w:rsidP="00E71ED1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6051B63D" w14:textId="5786B268" w:rsidR="00E71ED1" w:rsidRPr="00E71ED1" w:rsidRDefault="00E71ED1" w:rsidP="00E71ED1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 w:rsidRPr="00E71ED1">
        <w:rPr>
          <w:rFonts w:cs="Times New Roman"/>
          <w:bCs w:val="0"/>
          <w:spacing w:val="-3"/>
          <w:sz w:val="26"/>
          <w:szCs w:val="26"/>
          <w:lang w:val="es-ES_tradnl" w:eastAsia="es-ES"/>
        </w:rPr>
        <w:lastRenderedPageBreak/>
        <w:t>PREVIO. Presentación y aceptación del cargo de nuevos Vocales y reelección del Presidente del Consejo Social.</w:t>
      </w:r>
    </w:p>
    <w:p w14:paraId="39C91B40" w14:textId="77777777" w:rsidR="00E71ED1" w:rsidRPr="00E71ED1" w:rsidRDefault="00E71ED1" w:rsidP="00E71ED1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43A765F8" w14:textId="6D011A9F" w:rsidR="00E71ED1" w:rsidRPr="00E71ED1" w:rsidRDefault="00E71ED1" w:rsidP="00E71ED1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 w:rsidRPr="00E71ED1">
        <w:rPr>
          <w:rFonts w:cs="Times New Roman"/>
          <w:bCs w:val="0"/>
          <w:spacing w:val="-3"/>
          <w:sz w:val="26"/>
          <w:szCs w:val="26"/>
          <w:lang w:val="es-ES_tradnl" w:eastAsia="es-ES"/>
        </w:rPr>
        <w:t>1.</w:t>
      </w:r>
      <w:r w:rsidRPr="00E71ED1">
        <w:rPr>
          <w:rFonts w:cs="Times New Roman"/>
          <w:bCs w:val="0"/>
          <w:spacing w:val="-3"/>
          <w:sz w:val="26"/>
          <w:szCs w:val="26"/>
          <w:lang w:val="es-ES_tradnl" w:eastAsia="es-ES"/>
        </w:rPr>
        <w:tab/>
        <w:t xml:space="preserve">Aprobación si procede 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>del Acta de la sesión anterior.</w:t>
      </w:r>
    </w:p>
    <w:p w14:paraId="7582A0E0" w14:textId="38E8BE04" w:rsidR="00E71ED1" w:rsidRPr="00E71ED1" w:rsidRDefault="00E71ED1" w:rsidP="00E71ED1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 w:rsidRPr="00E71ED1">
        <w:rPr>
          <w:rFonts w:cs="Times New Roman"/>
          <w:bCs w:val="0"/>
          <w:spacing w:val="-3"/>
          <w:sz w:val="26"/>
          <w:szCs w:val="26"/>
          <w:lang w:val="es-ES_tradnl" w:eastAsia="es-ES"/>
        </w:rPr>
        <w:t>2.</w:t>
      </w:r>
      <w:r w:rsidRPr="00E71ED1">
        <w:rPr>
          <w:rFonts w:cs="Times New Roman"/>
          <w:bCs w:val="0"/>
          <w:spacing w:val="-3"/>
          <w:sz w:val="26"/>
          <w:szCs w:val="26"/>
          <w:lang w:val="es-ES_tradnl" w:eastAsia="es-ES"/>
        </w:rPr>
        <w:tab/>
        <w:t>Informe del S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r. Presidente. </w:t>
      </w:r>
    </w:p>
    <w:p w14:paraId="77B392FA" w14:textId="53CE6E94" w:rsidR="00E71ED1" w:rsidRPr="00E71ED1" w:rsidRDefault="00E71ED1" w:rsidP="00E71ED1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>3.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ab/>
        <w:t>Informe del Sr. Rector.</w:t>
      </w:r>
    </w:p>
    <w:p w14:paraId="7431133E" w14:textId="3174F66A" w:rsidR="00E71ED1" w:rsidRPr="00E71ED1" w:rsidRDefault="00E71ED1" w:rsidP="00E71ED1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>4.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ab/>
        <w:t>Asuntos varios.</w:t>
      </w:r>
    </w:p>
    <w:p w14:paraId="407DC81C" w14:textId="19BC1448" w:rsidR="003400C3" w:rsidRDefault="00E71ED1" w:rsidP="00E71ED1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 w:rsidRPr="00E71ED1">
        <w:rPr>
          <w:rFonts w:cs="Times New Roman"/>
          <w:bCs w:val="0"/>
          <w:spacing w:val="-3"/>
          <w:sz w:val="26"/>
          <w:szCs w:val="26"/>
          <w:lang w:val="es-ES_tradnl" w:eastAsia="es-ES"/>
        </w:rPr>
        <w:t>5.</w:t>
      </w:r>
      <w:r w:rsidRPr="00E71ED1">
        <w:rPr>
          <w:rFonts w:cs="Times New Roman"/>
          <w:bCs w:val="0"/>
          <w:spacing w:val="-3"/>
          <w:sz w:val="26"/>
          <w:szCs w:val="26"/>
          <w:lang w:val="es-ES_tradnl" w:eastAsia="es-ES"/>
        </w:rPr>
        <w:tab/>
        <w:t>Ruegos y preguntas.</w:t>
      </w:r>
    </w:p>
    <w:p w14:paraId="2BBB8CF9" w14:textId="77777777" w:rsidR="003400C3" w:rsidRPr="00F821B2" w:rsidRDefault="003400C3" w:rsidP="002138DC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551C0193" w14:textId="26447CE7" w:rsidR="003400C3" w:rsidRPr="003400C3" w:rsidRDefault="003400C3" w:rsidP="00E71ED1">
      <w:pPr>
        <w:widowControl/>
        <w:suppressAutoHyphens w:val="0"/>
        <w:autoSpaceDE/>
        <w:spacing w:after="32" w:line="259" w:lineRule="auto"/>
        <w:jc w:val="both"/>
        <w:rPr>
          <w:rFonts w:cs="Times New Roman"/>
          <w:bCs w:val="0"/>
          <w:color w:val="000000"/>
          <w:sz w:val="26"/>
          <w:szCs w:val="26"/>
          <w:lang w:eastAsia="es-ES"/>
        </w:rPr>
      </w:pPr>
      <w:r w:rsidRPr="003400C3">
        <w:rPr>
          <w:rFonts w:cs="Times New Roman"/>
          <w:bCs w:val="0"/>
          <w:color w:val="000000"/>
          <w:sz w:val="26"/>
          <w:szCs w:val="26"/>
          <w:lang w:eastAsia="es-ES"/>
        </w:rPr>
        <w:t xml:space="preserve">PREVIO. PRESENTACIÓN Y ACEPTACIÓN DEL CARGO DE NUEVOS </w:t>
      </w:r>
      <w:r w:rsidR="00E71ED1" w:rsidRPr="003400C3">
        <w:rPr>
          <w:rFonts w:cs="Times New Roman"/>
          <w:bCs w:val="0"/>
          <w:color w:val="000000"/>
          <w:sz w:val="26"/>
          <w:szCs w:val="26"/>
          <w:lang w:eastAsia="es-ES"/>
        </w:rPr>
        <w:t xml:space="preserve">VOCALES </w:t>
      </w:r>
      <w:r w:rsidR="00E71ED1" w:rsidRPr="00E71ED1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Y REELECCIÓN DEL PRESIDENTE </w:t>
      </w:r>
      <w:r w:rsidR="00E71ED1" w:rsidRPr="003400C3">
        <w:rPr>
          <w:rFonts w:cs="Times New Roman"/>
          <w:bCs w:val="0"/>
          <w:color w:val="000000"/>
          <w:sz w:val="26"/>
          <w:szCs w:val="26"/>
          <w:lang w:eastAsia="es-ES"/>
        </w:rPr>
        <w:t>DEL CONSEJO SOCIAL.</w:t>
      </w:r>
    </w:p>
    <w:p w14:paraId="2E754B6E" w14:textId="77777777" w:rsidR="002138DC" w:rsidRPr="003400C3" w:rsidRDefault="002138DC" w:rsidP="005B604B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64DB8B6F" w14:textId="2952FABF" w:rsidR="003400C3" w:rsidRPr="000E063E" w:rsidRDefault="003400C3" w:rsidP="000E063E">
      <w:pPr>
        <w:ind w:firstLine="708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F20CFA">
        <w:rPr>
          <w:rFonts w:cs="Times New Roman"/>
          <w:spacing w:val="-3"/>
          <w:sz w:val="26"/>
          <w:szCs w:val="26"/>
          <w:lang w:val="es-ES_tradnl"/>
        </w:rPr>
        <w:t>El Sr. Presidente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 cede</w:t>
      </w:r>
      <w:r w:rsidRPr="003400C3">
        <w:rPr>
          <w:rFonts w:cs="Times New Roman"/>
          <w:b w:val="0"/>
          <w:spacing w:val="-3"/>
          <w:sz w:val="26"/>
          <w:szCs w:val="26"/>
          <w:lang w:val="es-ES_tradnl"/>
        </w:rPr>
        <w:t xml:space="preserve"> la palabra al </w:t>
      </w:r>
      <w:r w:rsidRPr="003400C3">
        <w:rPr>
          <w:rFonts w:cs="Times New Roman"/>
          <w:spacing w:val="-3"/>
          <w:sz w:val="26"/>
          <w:szCs w:val="26"/>
          <w:lang w:val="es-ES_tradnl"/>
        </w:rPr>
        <w:t>Sr. Secretario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 que procede</w:t>
      </w:r>
      <w:r w:rsidR="002C2843">
        <w:rPr>
          <w:rFonts w:cs="Times New Roman"/>
          <w:b w:val="0"/>
          <w:spacing w:val="-3"/>
          <w:sz w:val="26"/>
          <w:szCs w:val="26"/>
          <w:lang w:val="es-ES_tradnl"/>
        </w:rPr>
        <w:t xml:space="preserve"> a la presentación, lectura del nombramiento</w:t>
      </w:r>
      <w:r w:rsidR="002C2843" w:rsidRPr="003400C3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Pr="003400C3">
        <w:rPr>
          <w:rFonts w:cs="Times New Roman"/>
          <w:b w:val="0"/>
          <w:spacing w:val="-3"/>
          <w:sz w:val="26"/>
          <w:szCs w:val="26"/>
          <w:lang w:val="es-ES_tradnl"/>
        </w:rPr>
        <w:t>y solic</w:t>
      </w:r>
      <w:r w:rsidR="00E71ED1">
        <w:rPr>
          <w:rFonts w:cs="Times New Roman"/>
          <w:b w:val="0"/>
          <w:spacing w:val="-3"/>
          <w:sz w:val="26"/>
          <w:szCs w:val="26"/>
          <w:lang w:val="es-ES_tradnl"/>
        </w:rPr>
        <w:t>itud de aceptación del cargo del nuevo</w:t>
      </w:r>
      <w:r w:rsidRPr="003400C3">
        <w:rPr>
          <w:rFonts w:cs="Times New Roman"/>
          <w:b w:val="0"/>
          <w:spacing w:val="-3"/>
          <w:sz w:val="26"/>
          <w:szCs w:val="26"/>
          <w:lang w:val="es-ES_tradnl"/>
        </w:rPr>
        <w:t xml:space="preserve"> vocal</w:t>
      </w:r>
      <w:r w:rsidR="00E71ED1">
        <w:rPr>
          <w:rFonts w:cs="Times New Roman"/>
          <w:b w:val="0"/>
          <w:spacing w:val="-3"/>
          <w:sz w:val="26"/>
          <w:szCs w:val="26"/>
          <w:lang w:val="es-ES_tradnl"/>
        </w:rPr>
        <w:t xml:space="preserve"> D. Pablo Magno Pezo Ortiz.</w:t>
      </w:r>
      <w:r w:rsidRPr="003400C3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</w:p>
    <w:p w14:paraId="5580FE4F" w14:textId="77777777" w:rsidR="000E063E" w:rsidRDefault="000E063E" w:rsidP="000E063E">
      <w:pPr>
        <w:tabs>
          <w:tab w:val="center" w:pos="5102"/>
        </w:tabs>
        <w:jc w:val="both"/>
        <w:rPr>
          <w:b w:val="0"/>
          <w:spacing w:val="-3"/>
          <w:sz w:val="26"/>
          <w:szCs w:val="26"/>
          <w:lang w:val="es-ES_tradnl"/>
        </w:rPr>
      </w:pPr>
    </w:p>
    <w:p w14:paraId="1750015C" w14:textId="77777777" w:rsidR="002C2843" w:rsidRDefault="00BA1AB5" w:rsidP="003400C3">
      <w:pPr>
        <w:tabs>
          <w:tab w:val="left" w:pos="-720"/>
        </w:tabs>
        <w:spacing w:line="240" w:lineRule="atLeast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  <w:r>
        <w:rPr>
          <w:rFonts w:cs="Times New Roman"/>
          <w:b w:val="0"/>
          <w:spacing w:val="-3"/>
          <w:sz w:val="26"/>
          <w:szCs w:val="26"/>
          <w:lang w:val="es-ES_tradnl"/>
        </w:rPr>
        <w:tab/>
        <w:t>El</w:t>
      </w:r>
      <w:r w:rsidR="000E063E" w:rsidRPr="00F20CFA">
        <w:rPr>
          <w:rFonts w:cs="Times New Roman"/>
          <w:spacing w:val="-3"/>
          <w:sz w:val="26"/>
          <w:szCs w:val="26"/>
          <w:lang w:val="es-ES_tradnl"/>
        </w:rPr>
        <w:t xml:space="preserve"> Sr. Presidente</w:t>
      </w:r>
      <w:r w:rsidR="000E063E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E71ED1">
        <w:rPr>
          <w:rFonts w:eastAsia="Calibri" w:cs="Times New Roman"/>
          <w:b w:val="0"/>
          <w:bCs w:val="0"/>
          <w:sz w:val="26"/>
          <w:szCs w:val="26"/>
          <w:lang w:eastAsia="en-US"/>
        </w:rPr>
        <w:t>muestra su agradecimiento al Vocal saliente</w:t>
      </w:r>
      <w:r w:rsidR="000E063E"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 por </w:t>
      </w:r>
      <w:r w:rsidR="000E063E" w:rsidRPr="003E1BA2"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el trabajo realizado </w:t>
      </w:r>
      <w:r w:rsidR="000E063E">
        <w:rPr>
          <w:rFonts w:eastAsia="Calibri" w:cs="Times New Roman"/>
          <w:b w:val="0"/>
          <w:bCs w:val="0"/>
          <w:sz w:val="26"/>
          <w:szCs w:val="26"/>
          <w:lang w:eastAsia="en-US"/>
        </w:rPr>
        <w:t>en este Consejo</w:t>
      </w:r>
      <w:r w:rsidR="002C2843"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 y da bienvenida al S. Pezo</w:t>
      </w:r>
    </w:p>
    <w:p w14:paraId="03F16E1F" w14:textId="77777777" w:rsidR="002C2843" w:rsidRDefault="002C2843" w:rsidP="003400C3">
      <w:pPr>
        <w:tabs>
          <w:tab w:val="left" w:pos="-720"/>
        </w:tabs>
        <w:spacing w:line="240" w:lineRule="atLeast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</w:p>
    <w:p w14:paraId="050352FB" w14:textId="77777777" w:rsidR="00015997" w:rsidRDefault="002C2843" w:rsidP="002C2843">
      <w:pPr>
        <w:ind w:firstLine="708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 </w:t>
      </w:r>
      <w:r w:rsidRPr="00F20CFA">
        <w:rPr>
          <w:rFonts w:cs="Times New Roman"/>
          <w:spacing w:val="-3"/>
          <w:sz w:val="26"/>
          <w:szCs w:val="26"/>
          <w:lang w:val="es-ES_tradnl"/>
        </w:rPr>
        <w:t>El Sr. Presidente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 cede</w:t>
      </w:r>
      <w:r w:rsidRPr="003400C3">
        <w:rPr>
          <w:rFonts w:cs="Times New Roman"/>
          <w:b w:val="0"/>
          <w:spacing w:val="-3"/>
          <w:sz w:val="26"/>
          <w:szCs w:val="26"/>
          <w:lang w:val="es-ES_tradnl"/>
        </w:rPr>
        <w:t xml:space="preserve"> la palabra al </w:t>
      </w:r>
      <w:r w:rsidRPr="003400C3">
        <w:rPr>
          <w:rFonts w:cs="Times New Roman"/>
          <w:spacing w:val="-3"/>
          <w:sz w:val="26"/>
          <w:szCs w:val="26"/>
          <w:lang w:val="es-ES_tradnl"/>
        </w:rPr>
        <w:t>Sr. Secretario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 que procede a la lectura del nombramiento y </w:t>
      </w:r>
      <w:r w:rsidRPr="003400C3">
        <w:rPr>
          <w:rFonts w:cs="Times New Roman"/>
          <w:b w:val="0"/>
          <w:spacing w:val="-3"/>
          <w:sz w:val="26"/>
          <w:szCs w:val="26"/>
          <w:lang w:val="es-ES_tradnl"/>
        </w:rPr>
        <w:t>solic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itud de aceptación del cargo del Presidente. </w:t>
      </w:r>
    </w:p>
    <w:p w14:paraId="04E5BD68" w14:textId="77777777" w:rsidR="00015997" w:rsidRDefault="00015997" w:rsidP="002C2843">
      <w:pPr>
        <w:ind w:firstLine="708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27279B61" w14:textId="7FC461B4" w:rsidR="002C2843" w:rsidRPr="00015997" w:rsidRDefault="002C2843" w:rsidP="00015997">
      <w:pPr>
        <w:ind w:firstLine="708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spacing w:val="-3"/>
          <w:sz w:val="26"/>
          <w:szCs w:val="26"/>
          <w:lang w:val="es-ES_tradnl"/>
        </w:rPr>
        <w:t>El</w:t>
      </w:r>
      <w:r w:rsidRPr="00F20CFA">
        <w:rPr>
          <w:rFonts w:cs="Times New Roman"/>
          <w:spacing w:val="-3"/>
          <w:sz w:val="26"/>
          <w:szCs w:val="26"/>
          <w:lang w:val="es-ES_tradnl"/>
        </w:rPr>
        <w:t xml:space="preserve"> Sr. Presidente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muestra su agradecimiento y comunica que en su informe realizará una exposición de lo que han sido sus cuatro años ejerciendo la presidencia de este </w:t>
      </w:r>
      <w:proofErr w:type="gramStart"/>
      <w:r>
        <w:rPr>
          <w:rFonts w:eastAsia="Calibri" w:cs="Times New Roman"/>
          <w:b w:val="0"/>
          <w:bCs w:val="0"/>
          <w:sz w:val="26"/>
          <w:szCs w:val="26"/>
          <w:lang w:eastAsia="en-US"/>
        </w:rPr>
        <w:t>Consejo</w:t>
      </w:r>
      <w:proofErr w:type="gramEnd"/>
      <w:r w:rsidR="00015997"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 así como las líneas generales de las actividades del Consejo para los próximos 4 años.</w:t>
      </w:r>
    </w:p>
    <w:p w14:paraId="50A9067F" w14:textId="7350F5C5" w:rsidR="000E063E" w:rsidRDefault="000E063E" w:rsidP="003400C3">
      <w:pPr>
        <w:tabs>
          <w:tab w:val="left" w:pos="-720"/>
        </w:tabs>
        <w:spacing w:line="240" w:lineRule="atLeast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</w:p>
    <w:p w14:paraId="7F6B2241" w14:textId="77777777" w:rsidR="000E063E" w:rsidRDefault="000E063E" w:rsidP="003400C3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4C0E1BF0" w14:textId="77777777" w:rsidR="005B604B" w:rsidRPr="00F821B2" w:rsidRDefault="00DF20B4" w:rsidP="005B604B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  <w:r w:rsidRPr="00F821B2">
        <w:rPr>
          <w:rFonts w:cs="Times New Roman"/>
          <w:spacing w:val="-3"/>
          <w:sz w:val="26"/>
          <w:szCs w:val="26"/>
          <w:lang w:val="es-ES_tradnl"/>
        </w:rPr>
        <w:t>PRIMERO</w:t>
      </w: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>. -</w:t>
      </w:r>
      <w:r w:rsidR="005B604B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5B604B" w:rsidRPr="00F821B2">
        <w:rPr>
          <w:rFonts w:cs="Times New Roman"/>
          <w:spacing w:val="-3"/>
          <w:sz w:val="26"/>
          <w:szCs w:val="26"/>
          <w:lang w:val="es-ES_tradnl"/>
        </w:rPr>
        <w:t>APROBACIÓN, SI PROCEDE, DEL AC</w:t>
      </w:r>
      <w:r w:rsidR="00CC6762" w:rsidRPr="00F821B2">
        <w:rPr>
          <w:rFonts w:cs="Times New Roman"/>
          <w:spacing w:val="-3"/>
          <w:sz w:val="26"/>
          <w:szCs w:val="26"/>
          <w:lang w:val="es-ES_tradnl"/>
        </w:rPr>
        <w:t>TA DE LA</w:t>
      </w:r>
      <w:r w:rsidR="00356C49" w:rsidRPr="00F821B2">
        <w:rPr>
          <w:rFonts w:cs="Times New Roman"/>
          <w:spacing w:val="-3"/>
          <w:sz w:val="26"/>
          <w:szCs w:val="26"/>
          <w:lang w:val="es-ES_tradnl"/>
        </w:rPr>
        <w:t xml:space="preserve"> SESIÓ</w:t>
      </w:r>
      <w:r w:rsidR="009829AA" w:rsidRPr="00F821B2">
        <w:rPr>
          <w:rFonts w:cs="Times New Roman"/>
          <w:spacing w:val="-3"/>
          <w:sz w:val="26"/>
          <w:szCs w:val="26"/>
          <w:lang w:val="es-ES_tradnl"/>
        </w:rPr>
        <w:t>N</w:t>
      </w:r>
      <w:r w:rsidR="00CC6762" w:rsidRPr="00F821B2">
        <w:rPr>
          <w:rFonts w:cs="Times New Roman"/>
          <w:spacing w:val="-3"/>
          <w:sz w:val="26"/>
          <w:szCs w:val="26"/>
          <w:lang w:val="es-ES_tradnl"/>
        </w:rPr>
        <w:t xml:space="preserve"> ANTERIOR</w:t>
      </w:r>
      <w:r w:rsidR="005B604B" w:rsidRPr="00F821B2">
        <w:rPr>
          <w:rFonts w:cs="Times New Roman"/>
          <w:spacing w:val="-3"/>
          <w:sz w:val="26"/>
          <w:szCs w:val="26"/>
          <w:lang w:val="es-ES_tradnl"/>
        </w:rPr>
        <w:t>.</w:t>
      </w:r>
    </w:p>
    <w:p w14:paraId="545297A2" w14:textId="77777777" w:rsidR="005B604B" w:rsidRPr="00F821B2" w:rsidRDefault="005B604B" w:rsidP="005B604B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7F900CB2" w14:textId="1822D43B" w:rsidR="00DD7F52" w:rsidRDefault="005B604B" w:rsidP="00DD7F52">
      <w:pPr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ab/>
        <w:t xml:space="preserve">Se aprueba por unanimidad </w:t>
      </w:r>
      <w:r w:rsidR="00356C49" w:rsidRPr="00F821B2">
        <w:rPr>
          <w:rFonts w:cs="Times New Roman"/>
          <w:b w:val="0"/>
          <w:spacing w:val="-3"/>
          <w:sz w:val="26"/>
          <w:szCs w:val="26"/>
          <w:lang w:val="es-ES_tradnl"/>
        </w:rPr>
        <w:t>el</w:t>
      </w: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acta de </w:t>
      </w:r>
      <w:r w:rsidR="00067690">
        <w:rPr>
          <w:rFonts w:cs="Times New Roman"/>
          <w:b w:val="0"/>
          <w:spacing w:val="-3"/>
          <w:sz w:val="26"/>
          <w:szCs w:val="26"/>
          <w:lang w:val="es-ES_tradnl"/>
        </w:rPr>
        <w:t>19 de jul</w:t>
      </w:r>
      <w:r w:rsidR="005C0546" w:rsidRPr="00F821B2">
        <w:rPr>
          <w:rFonts w:cs="Times New Roman"/>
          <w:b w:val="0"/>
          <w:spacing w:val="-3"/>
          <w:sz w:val="26"/>
          <w:szCs w:val="26"/>
          <w:lang w:val="es-ES_tradnl"/>
        </w:rPr>
        <w:t>i</w:t>
      </w:r>
      <w:r w:rsidR="0012298C" w:rsidRPr="00F821B2">
        <w:rPr>
          <w:rFonts w:cs="Times New Roman"/>
          <w:b w:val="0"/>
          <w:spacing w:val="-3"/>
          <w:sz w:val="26"/>
          <w:szCs w:val="26"/>
          <w:lang w:val="es-ES_tradnl"/>
        </w:rPr>
        <w:t>o</w:t>
      </w:r>
      <w:r w:rsidR="00DD7F52">
        <w:rPr>
          <w:rFonts w:cs="Times New Roman"/>
          <w:b w:val="0"/>
          <w:spacing w:val="-3"/>
          <w:sz w:val="26"/>
          <w:szCs w:val="26"/>
          <w:lang w:val="es-ES_tradnl"/>
        </w:rPr>
        <w:t xml:space="preserve"> de 2024 con la siguiente modificación: </w:t>
      </w:r>
      <w:r w:rsidR="00243913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</w:p>
    <w:p w14:paraId="0B348818" w14:textId="77777777" w:rsidR="00067690" w:rsidRPr="00DD7F52" w:rsidRDefault="00067690" w:rsidP="00DD7F52">
      <w:pPr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2C65A5B7" w14:textId="77777777" w:rsidR="00067690" w:rsidRPr="00067690" w:rsidRDefault="00067690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- En la página 4, cuarto párrafo, donde dice: </w:t>
      </w:r>
    </w:p>
    <w:p w14:paraId="529330E0" w14:textId="77777777" w:rsidR="00067690" w:rsidRPr="00067690" w:rsidRDefault="00067690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73C6E195" w14:textId="77777777" w:rsidR="00067690" w:rsidRPr="00067690" w:rsidRDefault="00067690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"... El Consejo desea, como órgano que aprueba tanto el presupuesto como las cuentas anuales, saber cuáles van a ser las medidas..."  </w:t>
      </w:r>
    </w:p>
    <w:p w14:paraId="2FC8F3A9" w14:textId="77777777" w:rsidR="00067690" w:rsidRPr="00067690" w:rsidRDefault="00067690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4B386ED7" w14:textId="52602DE8" w:rsidR="00067690" w:rsidRPr="00067690" w:rsidRDefault="00067690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>Debe decir:</w:t>
      </w:r>
    </w:p>
    <w:p w14:paraId="4F00FCC8" w14:textId="77777777" w:rsidR="00067690" w:rsidRPr="00067690" w:rsidRDefault="00067690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73EE53DA" w14:textId="77777777" w:rsidR="00067690" w:rsidRPr="00067690" w:rsidRDefault="00067690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>"... El Consejo necesita, como órgano que aprueba tanto el presupuesto como las cuentas anuales, saber cuáles van a ser las medidas..."</w:t>
      </w:r>
    </w:p>
    <w:p w14:paraId="1913D22D" w14:textId="77777777" w:rsidR="00067690" w:rsidRPr="00067690" w:rsidRDefault="00067690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2872C51E" w14:textId="1DB959C1" w:rsidR="00067690" w:rsidRPr="00067690" w:rsidRDefault="00067690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spacing w:val="-3"/>
          <w:sz w:val="26"/>
          <w:szCs w:val="26"/>
          <w:lang w:val="es-ES_tradnl"/>
        </w:rPr>
        <w:t>- E</w:t>
      </w:r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>n la página 6, segundo párrafo, donde dice:</w:t>
      </w:r>
    </w:p>
    <w:p w14:paraId="5600CF49" w14:textId="77777777" w:rsidR="00067690" w:rsidRPr="00067690" w:rsidRDefault="00067690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781D16FB" w14:textId="3A35EB15" w:rsidR="00067690" w:rsidRPr="00067690" w:rsidRDefault="00067690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>"...en determinadas ocasiones han producido filtraciones..."</w:t>
      </w:r>
    </w:p>
    <w:p w14:paraId="0F0797DE" w14:textId="77777777" w:rsidR="00067690" w:rsidRPr="00067690" w:rsidRDefault="00067690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3159DCB7" w14:textId="3DCDB697" w:rsidR="00067690" w:rsidRPr="00067690" w:rsidRDefault="00067690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spacing w:val="-3"/>
          <w:sz w:val="26"/>
          <w:szCs w:val="26"/>
          <w:lang w:val="es-ES_tradnl"/>
        </w:rPr>
        <w:t>Debe decir</w:t>
      </w:r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>:</w:t>
      </w:r>
    </w:p>
    <w:p w14:paraId="5F7533BE" w14:textId="77777777" w:rsidR="00067690" w:rsidRPr="00067690" w:rsidRDefault="00067690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5131BD1A" w14:textId="2075132C" w:rsidR="005B604B" w:rsidRPr="00067690" w:rsidRDefault="00067690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>"...en determinadas ocasiones han producido presuntas filtraciones..."</w:t>
      </w:r>
    </w:p>
    <w:p w14:paraId="7C306BF4" w14:textId="77777777" w:rsidR="00743D73" w:rsidRPr="00F821B2" w:rsidRDefault="00743D73" w:rsidP="001051DB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67984588" w14:textId="77777777" w:rsidR="00B8723E" w:rsidRDefault="00B8723E" w:rsidP="001051DB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68AA63DA" w14:textId="26C8274C" w:rsidR="006B6E1F" w:rsidRPr="00F821B2" w:rsidRDefault="00DF20B4" w:rsidP="001051DB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F821B2">
        <w:rPr>
          <w:rFonts w:cs="Times New Roman"/>
          <w:spacing w:val="-3"/>
          <w:sz w:val="26"/>
          <w:szCs w:val="26"/>
          <w:lang w:val="es-ES_tradnl"/>
        </w:rPr>
        <w:t>SEGUNDO</w:t>
      </w: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>. -</w:t>
      </w:r>
      <w:r w:rsidR="006F6B4E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1051DB" w:rsidRPr="00F821B2">
        <w:rPr>
          <w:rFonts w:cs="Times New Roman"/>
          <w:spacing w:val="-3"/>
          <w:sz w:val="26"/>
          <w:szCs w:val="26"/>
          <w:lang w:val="es-ES_tradnl"/>
        </w:rPr>
        <w:t>INFORME DEL SR. PRESIDENTE.</w:t>
      </w:r>
    </w:p>
    <w:p w14:paraId="6BC597E8" w14:textId="77777777" w:rsidR="002F59A1" w:rsidRPr="00F20CFA" w:rsidRDefault="002F59A1" w:rsidP="002F59A1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1D768F29" w14:textId="4C582533" w:rsidR="00067690" w:rsidRDefault="00F20CFA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>
        <w:rPr>
          <w:rFonts w:cs="Times New Roman"/>
          <w:spacing w:val="-3"/>
          <w:sz w:val="26"/>
          <w:szCs w:val="26"/>
          <w:lang w:val="es-ES_tradnl"/>
        </w:rPr>
        <w:tab/>
      </w:r>
      <w:r w:rsidRPr="00F20CFA">
        <w:rPr>
          <w:rFonts w:cs="Times New Roman"/>
          <w:spacing w:val="-3"/>
          <w:sz w:val="26"/>
          <w:szCs w:val="26"/>
          <w:lang w:val="es-ES_tradnl"/>
        </w:rPr>
        <w:t>El Sr. Presidente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067690">
        <w:rPr>
          <w:rFonts w:cs="Times New Roman"/>
          <w:b w:val="0"/>
          <w:spacing w:val="-3"/>
          <w:sz w:val="26"/>
          <w:szCs w:val="26"/>
          <w:lang w:val="es-ES_tradnl"/>
        </w:rPr>
        <w:t>agradece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al Gobierno de la Comunidad de Madrid, la confianza depo</w:t>
      </w:r>
      <w:r w:rsidR="00067690">
        <w:rPr>
          <w:rFonts w:cs="Times New Roman"/>
          <w:b w:val="0"/>
          <w:spacing w:val="-3"/>
          <w:sz w:val="26"/>
          <w:szCs w:val="26"/>
          <w:lang w:val="es-ES_tradnl"/>
        </w:rPr>
        <w:t>sitada en mí al renova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>r</w:t>
      </w:r>
      <w:r w:rsid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su presidencia</w:t>
      </w:r>
      <w:r w:rsidR="00C85A4C">
        <w:rPr>
          <w:rFonts w:cs="Times New Roman"/>
          <w:b w:val="0"/>
          <w:spacing w:val="-3"/>
          <w:sz w:val="26"/>
          <w:szCs w:val="26"/>
          <w:lang w:val="es-ES_tradnl"/>
        </w:rPr>
        <w:t xml:space="preserve"> en este Consejo en el que confía e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>n poder cumplir</w:t>
      </w:r>
      <w:r w:rsidR="00C85A4C">
        <w:rPr>
          <w:rFonts w:cs="Times New Roman"/>
          <w:b w:val="0"/>
          <w:spacing w:val="-3"/>
          <w:sz w:val="26"/>
          <w:szCs w:val="26"/>
          <w:lang w:val="es-ES_tradnl"/>
        </w:rPr>
        <w:t xml:space="preserve"> con la responsabilidad que se le ha encomendado y s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>e comprometo a estar al servicio de este Consejo y de la Universidad para contribuir al crecimiento y fortalecimiento de nuestra querida institución.</w:t>
      </w:r>
    </w:p>
    <w:p w14:paraId="718AA550" w14:textId="77777777" w:rsidR="00C85A4C" w:rsidRDefault="00C85A4C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685EE67E" w14:textId="5AD7A7DD" w:rsidR="00067690" w:rsidRDefault="00C85A4C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spacing w:val="-3"/>
          <w:sz w:val="26"/>
          <w:szCs w:val="26"/>
          <w:lang w:val="es-ES_tradnl"/>
        </w:rPr>
        <w:tab/>
        <w:t>Agradece el buen trabajo que ha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realizado el equipo de Consejo Social en la persona del Secretario, Álvaro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 Costas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>, Natalia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 Gonzalez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>, Pascual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 García, Enr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>ique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 Núñez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y Marisol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 Sánchez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y de todos los vocales estos últimos años y el interé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>s y el esfuerzo de todos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>.</w:t>
      </w:r>
    </w:p>
    <w:p w14:paraId="02489ECC" w14:textId="77777777" w:rsidR="00C85A4C" w:rsidRPr="00067690" w:rsidRDefault="00C85A4C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4ADA19E2" w14:textId="61D41573" w:rsidR="00067690" w:rsidRDefault="00C85A4C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spacing w:val="-3"/>
          <w:sz w:val="26"/>
          <w:szCs w:val="26"/>
          <w:lang w:val="es-ES_tradnl"/>
        </w:rPr>
        <w:tab/>
        <w:t>Comenta que se incorporó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a la presidencia del consejo en verano de 2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>020, año en el que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golpeó la pandemia del COVID-19, obligándonos a 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>todos a adaptarse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rápidamente. En respuesta, 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>se lanzaron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los Premios Extraordinarios COVID-19 (Solidaridad, Investigación, Emprendimiento y Compromiso Universitario) para reconocer a aquellos en nuestra comunidad que mostraron una gran capacidad de adaptación y compromiso en medio de la crisis. 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>Y desde entonces, se han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seguido estas líneas estratégicas:</w:t>
      </w:r>
    </w:p>
    <w:p w14:paraId="2047CD2C" w14:textId="77777777" w:rsidR="00C85A4C" w:rsidRPr="00067690" w:rsidRDefault="00C85A4C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2C1FD5DC" w14:textId="267854B4" w:rsidR="00067690" w:rsidRPr="00C85A4C" w:rsidRDefault="00067690" w:rsidP="00C85A4C">
      <w:pPr>
        <w:pStyle w:val="Prrafodelista"/>
        <w:numPr>
          <w:ilvl w:val="0"/>
          <w:numId w:val="17"/>
        </w:numPr>
        <w:tabs>
          <w:tab w:val="left" w:pos="-720"/>
        </w:tabs>
        <w:spacing w:line="240" w:lineRule="atLeast"/>
        <w:jc w:val="both"/>
        <w:rPr>
          <w:rFonts w:ascii="Times New Roman" w:hAnsi="Times New Roman" w:cs="Times New Roman"/>
          <w:b w:val="0"/>
          <w:spacing w:val="-3"/>
          <w:sz w:val="26"/>
          <w:szCs w:val="26"/>
          <w:lang w:val="es-ES_tradnl"/>
        </w:rPr>
      </w:pPr>
      <w:r w:rsidRPr="00C85A4C">
        <w:rPr>
          <w:rFonts w:ascii="Times New Roman" w:hAnsi="Times New Roman" w:cs="Times New Roman"/>
          <w:b w:val="0"/>
          <w:spacing w:val="-3"/>
          <w:sz w:val="26"/>
          <w:szCs w:val="26"/>
          <w:lang w:val="es-ES_tradnl"/>
        </w:rPr>
        <w:t>Digitalización y Transformación Tecnológica</w:t>
      </w:r>
      <w:r w:rsidR="00C85A4C">
        <w:rPr>
          <w:rFonts w:ascii="Times New Roman" w:hAnsi="Times New Roman" w:cs="Times New Roman"/>
          <w:b w:val="0"/>
          <w:spacing w:val="-3"/>
          <w:sz w:val="26"/>
          <w:szCs w:val="26"/>
          <w:lang w:val="es-ES_tradnl"/>
        </w:rPr>
        <w:t>. A través de l</w:t>
      </w:r>
      <w:r w:rsidRPr="00C85A4C">
        <w:rPr>
          <w:rFonts w:ascii="Times New Roman" w:hAnsi="Times New Roman" w:cs="Times New Roman"/>
          <w:b w:val="0"/>
          <w:spacing w:val="-3"/>
          <w:sz w:val="26"/>
          <w:szCs w:val="26"/>
          <w:lang w:val="es-ES_tradnl"/>
        </w:rPr>
        <w:t xml:space="preserve">a creación de la Comisión de Transformación Digital en 2020 </w:t>
      </w:r>
      <w:r w:rsidR="00C85A4C">
        <w:rPr>
          <w:rFonts w:ascii="Times New Roman" w:hAnsi="Times New Roman" w:cs="Times New Roman"/>
          <w:b w:val="0"/>
          <w:spacing w:val="-3"/>
          <w:sz w:val="26"/>
          <w:szCs w:val="26"/>
          <w:lang w:val="es-ES_tradnl"/>
        </w:rPr>
        <w:t xml:space="preserve">que </w:t>
      </w:r>
      <w:r w:rsidRPr="00C85A4C">
        <w:rPr>
          <w:rFonts w:ascii="Times New Roman" w:hAnsi="Times New Roman" w:cs="Times New Roman"/>
          <w:b w:val="0"/>
          <w:spacing w:val="-3"/>
          <w:sz w:val="26"/>
          <w:szCs w:val="26"/>
          <w:lang w:val="es-ES_tradnl"/>
        </w:rPr>
        <w:t xml:space="preserve">fue un paso importante, aunque el proceso de integración tecnológica ha sido complejo y sigue siendo un desafío. </w:t>
      </w:r>
    </w:p>
    <w:p w14:paraId="13F676CE" w14:textId="77777777" w:rsidR="00C85A4C" w:rsidRDefault="00C85A4C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5C5C1BD5" w14:textId="70870C65" w:rsidR="00067690" w:rsidRPr="00C85A4C" w:rsidRDefault="00067690" w:rsidP="00C85A4C">
      <w:pPr>
        <w:pStyle w:val="Prrafodelista"/>
        <w:numPr>
          <w:ilvl w:val="0"/>
          <w:numId w:val="17"/>
        </w:numPr>
        <w:tabs>
          <w:tab w:val="left" w:pos="-720"/>
        </w:tabs>
        <w:spacing w:line="240" w:lineRule="atLeast"/>
        <w:jc w:val="both"/>
        <w:rPr>
          <w:rFonts w:ascii="Times New Roman" w:hAnsi="Times New Roman" w:cs="Times New Roman"/>
          <w:b w:val="0"/>
          <w:spacing w:val="-3"/>
          <w:sz w:val="26"/>
          <w:szCs w:val="26"/>
          <w:lang w:val="es-ES_tradnl"/>
        </w:rPr>
      </w:pPr>
      <w:r w:rsidRPr="00C85A4C">
        <w:rPr>
          <w:rFonts w:ascii="Times New Roman" w:hAnsi="Times New Roman" w:cs="Times New Roman"/>
          <w:b w:val="0"/>
          <w:spacing w:val="-3"/>
          <w:sz w:val="26"/>
          <w:szCs w:val="26"/>
          <w:lang w:val="es-ES_tradnl"/>
        </w:rPr>
        <w:t xml:space="preserve">Sostenibilidad y Gestión del Patrimonio. A través de la Comisión de </w:t>
      </w:r>
      <w:r w:rsidRPr="00C85A4C">
        <w:rPr>
          <w:rFonts w:ascii="Times New Roman" w:hAnsi="Times New Roman" w:cs="Times New Roman"/>
          <w:b w:val="0"/>
          <w:spacing w:val="-3"/>
          <w:sz w:val="26"/>
          <w:szCs w:val="26"/>
          <w:lang w:val="es-ES_tradnl"/>
        </w:rPr>
        <w:lastRenderedPageBreak/>
        <w:t>Patrimonio, Infr</w:t>
      </w:r>
      <w:r w:rsidR="00FA15F3">
        <w:rPr>
          <w:rFonts w:ascii="Times New Roman" w:hAnsi="Times New Roman" w:cs="Times New Roman"/>
          <w:b w:val="0"/>
          <w:spacing w:val="-3"/>
          <w:sz w:val="26"/>
          <w:szCs w:val="26"/>
          <w:lang w:val="es-ES_tradnl"/>
        </w:rPr>
        <w:t>aestructura y Agenda 2030, donde se ha</w:t>
      </w:r>
      <w:r w:rsidRPr="00C85A4C">
        <w:rPr>
          <w:rFonts w:ascii="Times New Roman" w:hAnsi="Times New Roman" w:cs="Times New Roman"/>
          <w:b w:val="0"/>
          <w:spacing w:val="-3"/>
          <w:sz w:val="26"/>
          <w:szCs w:val="26"/>
          <w:lang w:val="es-ES_tradnl"/>
        </w:rPr>
        <w:t xml:space="preserve"> tratado de alinear nuestras acciones con los Objetivos de Desarrollo Sostenible. Es un trabajo que demanda un esfuerzo constante, especialmente en términos CONCIENCIAR y participación de toda la comunidad universitaria.</w:t>
      </w:r>
    </w:p>
    <w:p w14:paraId="21EDB93C" w14:textId="77777777" w:rsidR="00FA15F3" w:rsidRDefault="00FA15F3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6FBF2DA3" w14:textId="77777777" w:rsidR="00FA15F3" w:rsidRPr="00FA15F3" w:rsidRDefault="00FA15F3" w:rsidP="00D96C42">
      <w:pPr>
        <w:pStyle w:val="Prrafodelista"/>
        <w:numPr>
          <w:ilvl w:val="0"/>
          <w:numId w:val="17"/>
        </w:num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FA15F3">
        <w:rPr>
          <w:rFonts w:ascii="Times New Roman" w:hAnsi="Times New Roman" w:cs="Times New Roman"/>
          <w:b w:val="0"/>
          <w:spacing w:val="-3"/>
          <w:sz w:val="26"/>
          <w:szCs w:val="26"/>
          <w:lang w:val="es-ES_tradnl"/>
        </w:rPr>
        <w:t xml:space="preserve">Difusión del Consejo Social como nexo </w:t>
      </w:r>
      <w:r w:rsidR="00067690" w:rsidRPr="00FA15F3">
        <w:rPr>
          <w:rFonts w:ascii="Times New Roman" w:hAnsi="Times New Roman" w:cs="Times New Roman"/>
          <w:b w:val="0"/>
          <w:spacing w:val="-3"/>
          <w:sz w:val="26"/>
          <w:szCs w:val="26"/>
          <w:lang w:val="es-ES_tradnl"/>
        </w:rPr>
        <w:t xml:space="preserve">Universidad-Sociedad, intentando escuchar más de cerca a nuestros estudiantes y entender mejor sus preocupaciones a través de iniciativas como el Barómetro Universidad-Sociedad: </w:t>
      </w:r>
    </w:p>
    <w:p w14:paraId="1446C705" w14:textId="77777777" w:rsidR="00FA15F3" w:rsidRPr="00FA15F3" w:rsidRDefault="00FA15F3" w:rsidP="00FA15F3">
      <w:pPr>
        <w:pStyle w:val="Prrafodelista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3523B35D" w14:textId="49FA3164" w:rsidR="00067690" w:rsidRPr="00FA15F3" w:rsidRDefault="00FA15F3" w:rsidP="00FA15F3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spacing w:val="-3"/>
          <w:sz w:val="26"/>
          <w:szCs w:val="26"/>
          <w:lang w:val="es-ES_tradnl"/>
        </w:rPr>
        <w:tab/>
        <w:t>Comunica que</w:t>
      </w:r>
      <w:r w:rsidRPr="00FA15F3">
        <w:rPr>
          <w:rFonts w:cs="Times New Roman"/>
          <w:b w:val="0"/>
          <w:spacing w:val="-3"/>
          <w:sz w:val="26"/>
          <w:szCs w:val="26"/>
          <w:lang w:val="es-ES_tradnl"/>
        </w:rPr>
        <w:t xml:space="preserve"> la empleabilidad y el fomento del emprendimiento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 ha sido un p</w:t>
      </w:r>
      <w:r w:rsidR="00067690" w:rsidRPr="00FA15F3">
        <w:rPr>
          <w:rFonts w:cs="Times New Roman"/>
          <w:b w:val="0"/>
          <w:spacing w:val="-3"/>
          <w:sz w:val="26"/>
          <w:szCs w:val="26"/>
          <w:lang w:val="es-ES_tradnl"/>
        </w:rPr>
        <w:t>il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>ar básico y fundamental</w:t>
      </w:r>
      <w:r w:rsidR="00067690" w:rsidRPr="00FA15F3">
        <w:rPr>
          <w:rFonts w:cs="Times New Roman"/>
          <w:b w:val="0"/>
          <w:spacing w:val="-3"/>
          <w:sz w:val="26"/>
          <w:szCs w:val="26"/>
          <w:lang w:val="es-ES_tradnl"/>
        </w:rPr>
        <w:t>. A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>segura que a</w:t>
      </w:r>
      <w:r w:rsidR="00067690" w:rsidRPr="00FA15F3">
        <w:rPr>
          <w:rFonts w:cs="Times New Roman"/>
          <w:b w:val="0"/>
          <w:spacing w:val="-3"/>
          <w:sz w:val="26"/>
          <w:szCs w:val="26"/>
          <w:lang w:val="es-ES_tradnl"/>
        </w:rPr>
        <w:t xml:space="preserve">poyar la empleabilidad universitaria es primordial para asegurar un futuro próspero tanto para los individuos como para la sociedad en su conjunto, facilitando una economía dinámica, una sociedad más equitativa y una fuerza laboral </w:t>
      </w:r>
      <w:proofErr w:type="spellStart"/>
      <w:r w:rsidR="00067690" w:rsidRPr="00FA15F3">
        <w:rPr>
          <w:rFonts w:cs="Times New Roman"/>
          <w:b w:val="0"/>
          <w:spacing w:val="-3"/>
          <w:sz w:val="26"/>
          <w:szCs w:val="26"/>
          <w:lang w:val="es-ES_tradnl"/>
        </w:rPr>
        <w:t>resiliente</w:t>
      </w:r>
      <w:proofErr w:type="spellEnd"/>
      <w:r w:rsidR="00067690" w:rsidRPr="00FA15F3">
        <w:rPr>
          <w:rFonts w:cs="Times New Roman"/>
          <w:b w:val="0"/>
          <w:spacing w:val="-3"/>
          <w:sz w:val="26"/>
          <w:szCs w:val="26"/>
          <w:lang w:val="es-ES_tradnl"/>
        </w:rPr>
        <w:t xml:space="preserve"> y adaptativa.</w:t>
      </w:r>
    </w:p>
    <w:p w14:paraId="1B80D2CE" w14:textId="77777777" w:rsidR="00FA15F3" w:rsidRDefault="00FA15F3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35A4C5FC" w14:textId="2B799F64" w:rsidR="00067690" w:rsidRPr="00067690" w:rsidRDefault="00FA15F3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spacing w:val="-3"/>
          <w:sz w:val="26"/>
          <w:szCs w:val="26"/>
          <w:lang w:val="es-ES_tradnl"/>
        </w:rPr>
        <w:tab/>
        <w:t>En lo referente a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l Compromiso Social, 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da cuenta que se 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>h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>a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intentado apoyar y reconocer a aquellos que contribuyen con su tiempo y esfuerzo a causas solidarias como la Fundación ANAR. </w:t>
      </w:r>
    </w:p>
    <w:p w14:paraId="6FD3C2D3" w14:textId="77777777" w:rsidR="00FA15F3" w:rsidRDefault="00FA15F3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3991FCA2" w14:textId="7FA12481" w:rsidR="00FA15F3" w:rsidRDefault="00FA15F3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ab/>
        <w:t>Comunica como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referencia numérica, 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que 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además de todas las actividades no regladas (Curso de verano, TURISMO: EL IMPULSO DE ESPAÑA, charlas coloquio…) durante estos cuatro años, 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>se han celebrado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46 plenos,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 más de 100 comisiones y aprobado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más de 400 acuerdos.</w:t>
      </w:r>
    </w:p>
    <w:p w14:paraId="3E93BE06" w14:textId="72015E77" w:rsidR="00067690" w:rsidRPr="00067690" w:rsidRDefault="00067690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</w:p>
    <w:p w14:paraId="729B8AEC" w14:textId="171B0695" w:rsidR="00067690" w:rsidRDefault="00FA15F3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spacing w:val="-3"/>
          <w:sz w:val="26"/>
          <w:szCs w:val="26"/>
          <w:lang w:val="es-ES_tradnl"/>
        </w:rPr>
        <w:tab/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>A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proofErr w:type="gramStart"/>
      <w:r>
        <w:rPr>
          <w:rFonts w:cs="Times New Roman"/>
          <w:b w:val="0"/>
          <w:spacing w:val="-3"/>
          <w:sz w:val="26"/>
          <w:szCs w:val="26"/>
          <w:lang w:val="es-ES_tradnl"/>
        </w:rPr>
        <w:t>continuación</w:t>
      </w:r>
      <w:proofErr w:type="gramEnd"/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 resume las 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líneas 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generales 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de lo que </w:t>
      </w:r>
      <w:r w:rsidR="00404D65">
        <w:rPr>
          <w:rFonts w:cs="Times New Roman"/>
          <w:b w:val="0"/>
          <w:spacing w:val="-3"/>
          <w:sz w:val="26"/>
          <w:szCs w:val="26"/>
          <w:lang w:val="es-ES_tradnl"/>
        </w:rPr>
        <w:t xml:space="preserve">será su acción en 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>e</w:t>
      </w:r>
      <w:r w:rsidR="00404D65">
        <w:rPr>
          <w:rFonts w:cs="Times New Roman"/>
          <w:b w:val="0"/>
          <w:spacing w:val="-3"/>
          <w:sz w:val="26"/>
          <w:szCs w:val="26"/>
          <w:lang w:val="es-ES_tradnl"/>
        </w:rPr>
        <w:t>stos próximos años: Pide en primer lugar un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compromiso, la dedicación de los vocales no es fácil, </w:t>
      </w:r>
      <w:r w:rsidR="00404D65">
        <w:rPr>
          <w:rFonts w:cs="Times New Roman"/>
          <w:b w:val="0"/>
          <w:spacing w:val="-3"/>
          <w:sz w:val="26"/>
          <w:szCs w:val="26"/>
          <w:lang w:val="es-ES_tradnl"/>
        </w:rPr>
        <w:t>por lo que les pide un esfuerzo más porque merecerlo la Universidad Complutense. Comenta que p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>ara todos y especialmente para los que hemos estudiado en estas aulas y recordamos con intenso cariño nuest</w:t>
      </w:r>
      <w:r w:rsidR="00404D65">
        <w:rPr>
          <w:rFonts w:cs="Times New Roman"/>
          <w:b w:val="0"/>
          <w:spacing w:val="-3"/>
          <w:sz w:val="26"/>
          <w:szCs w:val="26"/>
          <w:lang w:val="es-ES_tradnl"/>
        </w:rPr>
        <w:t>ro paso por ellas, servir a la C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>omplutense es un servicio público importante y es devolver en parte, todo lo aprendido en nuestros años de estudiantes.</w:t>
      </w:r>
    </w:p>
    <w:p w14:paraId="02D82F2A" w14:textId="77777777" w:rsidR="00404D65" w:rsidRPr="00067690" w:rsidRDefault="00404D65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700AD1EF" w14:textId="4690922A" w:rsidR="00067690" w:rsidRDefault="00067690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Por otra parte, y </w:t>
      </w:r>
      <w:r w:rsidR="00404D65">
        <w:rPr>
          <w:rFonts w:cs="Times New Roman"/>
          <w:b w:val="0"/>
          <w:spacing w:val="-3"/>
          <w:sz w:val="26"/>
          <w:szCs w:val="26"/>
          <w:lang w:val="es-ES_tradnl"/>
        </w:rPr>
        <w:t xml:space="preserve">respecto a la actualidad reciente comenta </w:t>
      </w:r>
      <w:proofErr w:type="gramStart"/>
      <w:r w:rsidR="00404D65">
        <w:rPr>
          <w:rFonts w:cs="Times New Roman"/>
          <w:b w:val="0"/>
          <w:spacing w:val="-3"/>
          <w:sz w:val="26"/>
          <w:szCs w:val="26"/>
          <w:lang w:val="es-ES_tradnl"/>
        </w:rPr>
        <w:t>que</w:t>
      </w:r>
      <w:proofErr w:type="gramEnd"/>
      <w:r w:rsidR="00404D65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en un año de cambios, a la espera de la nueva Ley de Universidad de la </w:t>
      </w:r>
      <w:r w:rsidR="00404D65">
        <w:rPr>
          <w:rFonts w:cs="Times New Roman"/>
          <w:b w:val="0"/>
          <w:spacing w:val="-3"/>
          <w:sz w:val="26"/>
          <w:szCs w:val="26"/>
          <w:lang w:val="es-ES_tradnl"/>
        </w:rPr>
        <w:t>Comunidad de Madrid, la LOSU</w:t>
      </w:r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da las grandes líneas qu</w:t>
      </w:r>
      <w:r w:rsidR="00404D65">
        <w:rPr>
          <w:rFonts w:cs="Times New Roman"/>
          <w:b w:val="0"/>
          <w:spacing w:val="-3"/>
          <w:sz w:val="26"/>
          <w:szCs w:val="26"/>
          <w:lang w:val="es-ES_tradnl"/>
        </w:rPr>
        <w:t>e servirán de guía para las</w:t>
      </w:r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actuaciones</w:t>
      </w:r>
      <w:r w:rsidR="00404D65">
        <w:rPr>
          <w:rFonts w:cs="Times New Roman"/>
          <w:b w:val="0"/>
          <w:spacing w:val="-3"/>
          <w:sz w:val="26"/>
          <w:szCs w:val="26"/>
          <w:lang w:val="es-ES_tradnl"/>
        </w:rPr>
        <w:t xml:space="preserve"> del Consejo. Trasmite </w:t>
      </w:r>
      <w:proofErr w:type="gramStart"/>
      <w:r w:rsidR="00404D65">
        <w:rPr>
          <w:rFonts w:cs="Times New Roman"/>
          <w:b w:val="0"/>
          <w:spacing w:val="-3"/>
          <w:sz w:val="26"/>
          <w:szCs w:val="26"/>
          <w:lang w:val="es-ES_tradnl"/>
        </w:rPr>
        <w:t xml:space="preserve">su </w:t>
      </w:r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intención</w:t>
      </w:r>
      <w:proofErr w:type="gramEnd"/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presentar a este Consejo, como dicta la LOSU en su Artículo 47, un plan trienal de actuaciones dirigido a fomentar las interrelaciones y cooperación entre la universidad, sus antiguos alumnos y su entorno profesional</w:t>
      </w:r>
      <w:r w:rsidR="00404D65">
        <w:rPr>
          <w:rFonts w:cs="Times New Roman"/>
          <w:b w:val="0"/>
          <w:spacing w:val="-3"/>
          <w:sz w:val="26"/>
          <w:szCs w:val="26"/>
          <w:lang w:val="es-ES_tradnl"/>
        </w:rPr>
        <w:t>. Y d</w:t>
      </w:r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>e cara a es</w:t>
      </w:r>
      <w:r w:rsidR="00404D65">
        <w:rPr>
          <w:rFonts w:cs="Times New Roman"/>
          <w:b w:val="0"/>
          <w:spacing w:val="-3"/>
          <w:sz w:val="26"/>
          <w:szCs w:val="26"/>
          <w:lang w:val="es-ES_tradnl"/>
        </w:rPr>
        <w:t>te próximo curso, también propone reformular l</w:t>
      </w:r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>as comisiones</w:t>
      </w:r>
      <w:r w:rsidR="00404D65">
        <w:rPr>
          <w:rFonts w:cs="Times New Roman"/>
          <w:b w:val="0"/>
          <w:spacing w:val="-3"/>
          <w:sz w:val="26"/>
          <w:szCs w:val="26"/>
          <w:lang w:val="es-ES_tradnl"/>
        </w:rPr>
        <w:t xml:space="preserve"> del Consejo y </w:t>
      </w:r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>adapt</w:t>
      </w:r>
      <w:r w:rsidR="00404D65">
        <w:rPr>
          <w:rFonts w:cs="Times New Roman"/>
          <w:b w:val="0"/>
          <w:spacing w:val="-3"/>
          <w:sz w:val="26"/>
          <w:szCs w:val="26"/>
          <w:lang w:val="es-ES_tradnl"/>
        </w:rPr>
        <w:t>arse</w:t>
      </w:r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a la nueva </w:t>
      </w:r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lastRenderedPageBreak/>
        <w:t xml:space="preserve">Ley de </w:t>
      </w:r>
      <w:r w:rsidR="00404D65">
        <w:rPr>
          <w:rFonts w:cs="Times New Roman"/>
          <w:b w:val="0"/>
          <w:spacing w:val="-3"/>
          <w:sz w:val="26"/>
          <w:szCs w:val="26"/>
          <w:lang w:val="es-ES_tradnl"/>
        </w:rPr>
        <w:t>Universidades LOSU,</w:t>
      </w:r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const</w:t>
      </w:r>
      <w:r w:rsidR="00404D65">
        <w:rPr>
          <w:rFonts w:cs="Times New Roman"/>
          <w:b w:val="0"/>
          <w:spacing w:val="-3"/>
          <w:sz w:val="26"/>
          <w:szCs w:val="26"/>
          <w:lang w:val="es-ES_tradnl"/>
        </w:rPr>
        <w:t>ituyendo</w:t>
      </w:r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la “Comisión de Buen Gobierno, Seguimiento y Control Presupuestario” para tener información precisa y puntual de la situación Económica Fina</w:t>
      </w:r>
      <w:r w:rsidR="00404D65">
        <w:rPr>
          <w:rFonts w:cs="Times New Roman"/>
          <w:b w:val="0"/>
          <w:spacing w:val="-3"/>
          <w:sz w:val="26"/>
          <w:szCs w:val="26"/>
          <w:lang w:val="es-ES_tradnl"/>
        </w:rPr>
        <w:t>nciera de la universidad, c</w:t>
      </w:r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omisión </w:t>
      </w:r>
      <w:r w:rsidR="00404D65">
        <w:rPr>
          <w:rFonts w:cs="Times New Roman"/>
          <w:b w:val="0"/>
          <w:spacing w:val="-3"/>
          <w:sz w:val="26"/>
          <w:szCs w:val="26"/>
          <w:lang w:val="es-ES_tradnl"/>
        </w:rPr>
        <w:t xml:space="preserve">que </w:t>
      </w:r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>complementará a la Comisión Económica, que está reglamentada por la Ley de Consejos Sociales y que seguirá desarrollando sus funciones, que son las propias</w:t>
      </w:r>
      <w:r w:rsidR="00404D65">
        <w:rPr>
          <w:rFonts w:cs="Times New Roman"/>
          <w:b w:val="0"/>
          <w:spacing w:val="-3"/>
          <w:sz w:val="26"/>
          <w:szCs w:val="26"/>
          <w:lang w:val="es-ES_tradnl"/>
        </w:rPr>
        <w:t xml:space="preserve"> de la gestión ordinaria de la Universidad. Propone a Dª.</w:t>
      </w:r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Concha Guerra para presidi</w:t>
      </w:r>
      <w:r w:rsidR="00404D65">
        <w:rPr>
          <w:rFonts w:cs="Times New Roman"/>
          <w:b w:val="0"/>
          <w:spacing w:val="-3"/>
          <w:sz w:val="26"/>
          <w:szCs w:val="26"/>
          <w:lang w:val="es-ES_tradnl"/>
        </w:rPr>
        <w:t>r esta Comisión, informa que es e</w:t>
      </w:r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specialista en Gobierno Corporativo y </w:t>
      </w:r>
      <w:proofErr w:type="spellStart"/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>Compliance</w:t>
      </w:r>
      <w:proofErr w:type="spellEnd"/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y además ha sido </w:t>
      </w:r>
      <w:proofErr w:type="spellStart"/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>Viceconsejera</w:t>
      </w:r>
      <w:proofErr w:type="spellEnd"/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en varias áreas como; Economía e Innovación Tecnológica, de Cultura y Turi</w:t>
      </w:r>
      <w:r w:rsidR="00404D65">
        <w:rPr>
          <w:rFonts w:cs="Times New Roman"/>
          <w:b w:val="0"/>
          <w:spacing w:val="-3"/>
          <w:sz w:val="26"/>
          <w:szCs w:val="26"/>
          <w:lang w:val="es-ES_tradnl"/>
        </w:rPr>
        <w:t>smo de la Comunidad de Madrid y p</w:t>
      </w:r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osee una formación académica muy sólida y completa.  </w:t>
      </w:r>
    </w:p>
    <w:p w14:paraId="33442B47" w14:textId="77777777" w:rsidR="00404D65" w:rsidRPr="00067690" w:rsidRDefault="00404D65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6A24BF73" w14:textId="7E52A892" w:rsidR="00067690" w:rsidRDefault="00404D65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spacing w:val="-3"/>
          <w:sz w:val="26"/>
          <w:szCs w:val="26"/>
          <w:lang w:val="es-ES_tradnl"/>
        </w:rPr>
        <w:tab/>
        <w:t>Propone</w:t>
      </w:r>
      <w:r w:rsidR="00275B68">
        <w:rPr>
          <w:rFonts w:cs="Times New Roman"/>
          <w:b w:val="0"/>
          <w:spacing w:val="-3"/>
          <w:sz w:val="26"/>
          <w:szCs w:val="26"/>
          <w:lang w:val="es-ES_tradnl"/>
        </w:rPr>
        <w:t xml:space="preserve"> que l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a Comisión de Transformación Digital y la Comisión de Patrimonio, Infraestructuras y Agenda 2030 se reformulará en una sola, con el nombre de </w:t>
      </w:r>
      <w:bookmarkStart w:id="0" w:name="_GoBack"/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>Comisión de Digitalización, I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>nfraestructuras y Agenda 2030 y designa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al Consejero José Enrique Núñez</w:t>
      </w:r>
      <w:r w:rsidR="00275B68">
        <w:rPr>
          <w:rFonts w:cs="Times New Roman"/>
          <w:b w:val="0"/>
          <w:spacing w:val="-3"/>
          <w:sz w:val="26"/>
          <w:szCs w:val="26"/>
          <w:lang w:val="es-ES_tradnl"/>
        </w:rPr>
        <w:t xml:space="preserve"> como presidente</w:t>
      </w:r>
      <w:bookmarkEnd w:id="0"/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, también con una dilatada carrera profesional en el mundo de la Administración 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>Pública, entre muchas otras,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Teniente de Alcalde del Ayuntamiento de Madrid, </w:t>
      </w:r>
      <w:proofErr w:type="spellStart"/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>Viceconsejero</w:t>
      </w:r>
      <w:proofErr w:type="spellEnd"/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de Justicia y director general de la Comunidad de Madrid en distintas áreas, además de diputado e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>n la Asamblea de Madrid y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conocedor del Consejo Social y de la universidad. Funcionario Grupo A1 de la misma y actualmente diputado de las Cortes Generales, siendo Vicepresidente de la comisión Legislativa de H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>acienda y Función Pública y con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una importante formación académica.</w:t>
      </w:r>
    </w:p>
    <w:p w14:paraId="23FCF9B9" w14:textId="77777777" w:rsidR="00404D65" w:rsidRPr="00067690" w:rsidRDefault="00404D65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66718708" w14:textId="49BC9CC6" w:rsidR="00067690" w:rsidRPr="00067690" w:rsidRDefault="00404D65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spacing w:val="-3"/>
          <w:sz w:val="26"/>
          <w:szCs w:val="26"/>
          <w:lang w:val="es-ES_tradnl"/>
        </w:rPr>
        <w:tab/>
        <w:t xml:space="preserve">Anuncia que someterá la </w:t>
      </w:r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>aprobac</w:t>
      </w:r>
      <w:r w:rsidR="00733676">
        <w:rPr>
          <w:rFonts w:cs="Times New Roman"/>
          <w:b w:val="0"/>
          <w:spacing w:val="-3"/>
          <w:sz w:val="26"/>
          <w:szCs w:val="26"/>
          <w:lang w:val="es-ES_tradnl"/>
        </w:rPr>
        <w:t xml:space="preserve">ión de estas nuevas Comisiones 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>en el próximo Consejo</w:t>
      </w:r>
      <w:r w:rsidR="00733676">
        <w:rPr>
          <w:rFonts w:cs="Times New Roman"/>
          <w:b w:val="0"/>
          <w:spacing w:val="-3"/>
          <w:sz w:val="26"/>
          <w:szCs w:val="26"/>
          <w:lang w:val="es-ES_tradnl"/>
        </w:rPr>
        <w:t xml:space="preserve"> con lo que se pretende la adaptación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a la </w:t>
      </w:r>
      <w:r w:rsidR="00733676">
        <w:rPr>
          <w:rFonts w:cs="Times New Roman"/>
          <w:b w:val="0"/>
          <w:spacing w:val="-3"/>
          <w:sz w:val="26"/>
          <w:szCs w:val="26"/>
          <w:lang w:val="es-ES_tradnl"/>
        </w:rPr>
        <w:t xml:space="preserve">nueva 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>ley</w:t>
      </w:r>
      <w:r w:rsidR="00733676">
        <w:rPr>
          <w:rFonts w:cs="Times New Roman"/>
          <w:b w:val="0"/>
          <w:spacing w:val="-3"/>
          <w:sz w:val="26"/>
          <w:szCs w:val="26"/>
          <w:lang w:val="es-ES_tradnl"/>
        </w:rPr>
        <w:t xml:space="preserve"> de Universidades y mantener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733676" w:rsidRPr="00067690">
        <w:rPr>
          <w:rFonts w:cs="Times New Roman"/>
          <w:b w:val="0"/>
          <w:spacing w:val="-3"/>
          <w:sz w:val="26"/>
          <w:szCs w:val="26"/>
          <w:lang w:val="es-ES_tradnl"/>
        </w:rPr>
        <w:t>en 4</w:t>
      </w:r>
      <w:r w:rsidR="00733676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>el número de Comisiones.</w:t>
      </w:r>
    </w:p>
    <w:p w14:paraId="524C7C59" w14:textId="77777777" w:rsidR="00733676" w:rsidRDefault="00733676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2C56315F" w14:textId="4AA4E654" w:rsidR="00067690" w:rsidRDefault="00733676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spacing w:val="-3"/>
          <w:sz w:val="26"/>
          <w:szCs w:val="26"/>
          <w:lang w:val="es-ES_tradnl"/>
        </w:rPr>
        <w:tab/>
        <w:t>Comparte su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intención de seguir colaborando con los Consejos Sociales en la Conferencia de Consejos Sociales de la Comunidad de Madrid 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>y también de España y continuar e impulsar la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interlocución, 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>del Consejo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con la Consejería de Educación, Ciencia y Universidades, con el fin de apoyar a nuestra universidad en la búsqueda de una mejor financiación.</w:t>
      </w:r>
    </w:p>
    <w:p w14:paraId="3324F524" w14:textId="77777777" w:rsidR="00733676" w:rsidRPr="00067690" w:rsidRDefault="00733676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01B0DFD5" w14:textId="5C00D3CD" w:rsidR="00067690" w:rsidRDefault="00733676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spacing w:val="-3"/>
          <w:sz w:val="26"/>
          <w:szCs w:val="26"/>
          <w:lang w:val="es-ES_tradnl"/>
        </w:rPr>
        <w:tab/>
        <w:t>Plantea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continuar c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>on las actividades que considera muy positivas para el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Consejo y la Comunidad Complutense como son; el apoyo a la empleabilidad y al </w:t>
      </w:r>
      <w:proofErr w:type="gramStart"/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>emprendimiento;  el</w:t>
      </w:r>
      <w:proofErr w:type="gramEnd"/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Barómetro Universidad Sociedad; las Charlas Coloquio y distintas colaboraciones como las Becas Fundación ANAR, así como la distribución de las Becas Colaboración. 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Y aprovecha para 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comentar el horizonte del </w:t>
      </w:r>
      <w:proofErr w:type="gramStart"/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>Centenario  de</w:t>
      </w:r>
      <w:proofErr w:type="gramEnd"/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la Construcción de la Ciudad Universitar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>ia en 2027 y el apoyo que ofrece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este Consejo a esta importante efeméride.</w:t>
      </w:r>
    </w:p>
    <w:p w14:paraId="26CA356B" w14:textId="77777777" w:rsidR="00733676" w:rsidRPr="00067690" w:rsidRDefault="00733676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7987AB71" w14:textId="714C7CFD" w:rsidR="00067690" w:rsidRPr="00067690" w:rsidRDefault="00733676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spacing w:val="-3"/>
          <w:sz w:val="26"/>
          <w:szCs w:val="26"/>
          <w:lang w:val="es-ES_tradnl"/>
        </w:rPr>
        <w:tab/>
        <w:t xml:space="preserve">Manifiesta </w:t>
      </w:r>
      <w:proofErr w:type="gramStart"/>
      <w:r>
        <w:rPr>
          <w:rFonts w:cs="Times New Roman"/>
          <w:b w:val="0"/>
          <w:spacing w:val="-3"/>
          <w:sz w:val="26"/>
          <w:szCs w:val="26"/>
          <w:lang w:val="es-ES_tradnl"/>
        </w:rPr>
        <w:t>su  intención</w:t>
      </w:r>
      <w:proofErr w:type="gramEnd"/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de estrechar lazos con los estudiantes y más concretamente con la Delegación Central d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>e Estudiantes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y agradezco a nuestro nuevo representante de los estudiantes en nuestro Consejo.</w:t>
      </w:r>
    </w:p>
    <w:p w14:paraId="7A3EFB37" w14:textId="77777777" w:rsidR="00733676" w:rsidRDefault="00733676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106B59E9" w14:textId="29EA17E3" w:rsidR="00067690" w:rsidRPr="00067690" w:rsidRDefault="00733676" w:rsidP="0006769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spacing w:val="-3"/>
          <w:sz w:val="26"/>
          <w:szCs w:val="26"/>
          <w:lang w:val="es-ES_tradnl"/>
        </w:rPr>
        <w:tab/>
        <w:t>Finaliza exponiendo que e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stas actividades reflejan un enfoque continuo en la promoción del buen gobierno, el emprendimiento, la investigación, la solidaridad y la vinculación de </w:t>
      </w:r>
      <w:r w:rsidR="00140CB0">
        <w:rPr>
          <w:rFonts w:cs="Times New Roman"/>
          <w:b w:val="0"/>
          <w:spacing w:val="-3"/>
          <w:sz w:val="26"/>
          <w:szCs w:val="26"/>
          <w:lang w:val="es-ES_tradnl"/>
        </w:rPr>
        <w:t xml:space="preserve">la universidad con la sociedad 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>y de cara a la transpa</w:t>
      </w:r>
      <w:r w:rsidR="00140CB0">
        <w:rPr>
          <w:rFonts w:cs="Times New Roman"/>
          <w:b w:val="0"/>
          <w:spacing w:val="-3"/>
          <w:sz w:val="26"/>
          <w:szCs w:val="26"/>
          <w:lang w:val="es-ES_tradnl"/>
        </w:rPr>
        <w:t>rencia de este Consejo, propone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que a partir de ahora </w:t>
      </w:r>
      <w:r w:rsidR="00140CB0">
        <w:rPr>
          <w:rFonts w:cs="Times New Roman"/>
          <w:b w:val="0"/>
          <w:spacing w:val="-3"/>
          <w:sz w:val="26"/>
          <w:szCs w:val="26"/>
          <w:lang w:val="es-ES_tradnl"/>
        </w:rPr>
        <w:t xml:space="preserve">se 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>publi</w:t>
      </w:r>
      <w:r w:rsidR="00140CB0">
        <w:rPr>
          <w:rFonts w:cs="Times New Roman"/>
          <w:b w:val="0"/>
          <w:spacing w:val="-3"/>
          <w:sz w:val="26"/>
          <w:szCs w:val="26"/>
          <w:lang w:val="es-ES_tradnl"/>
        </w:rPr>
        <w:t xml:space="preserve">quen </w:t>
      </w:r>
      <w:r w:rsidR="00067690" w:rsidRPr="00067690">
        <w:rPr>
          <w:rFonts w:cs="Times New Roman"/>
          <w:b w:val="0"/>
          <w:spacing w:val="-3"/>
          <w:sz w:val="26"/>
          <w:szCs w:val="26"/>
          <w:lang w:val="es-ES_tradnl"/>
        </w:rPr>
        <w:t>las Actas de los Plenos.</w:t>
      </w:r>
    </w:p>
    <w:p w14:paraId="2E6CEE1B" w14:textId="77777777" w:rsidR="00F20CFA" w:rsidRDefault="00F20CFA" w:rsidP="00F20CFA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23F754D5" w14:textId="77777777" w:rsidR="009C67DB" w:rsidRPr="00F20CFA" w:rsidRDefault="009C67DB" w:rsidP="00F20CFA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spacing w:val="-3"/>
          <w:sz w:val="26"/>
          <w:szCs w:val="26"/>
          <w:lang w:val="es-ES_tradnl"/>
        </w:rPr>
        <w:tab/>
      </w:r>
      <w:r w:rsidR="00BA1AB5">
        <w:rPr>
          <w:rFonts w:cs="Times New Roman"/>
          <w:b w:val="0"/>
          <w:spacing w:val="-3"/>
          <w:sz w:val="26"/>
          <w:szCs w:val="26"/>
          <w:lang w:val="es-ES_tradnl"/>
        </w:rPr>
        <w:t>L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>os presentes agradecen la información</w:t>
      </w:r>
      <w:r w:rsidR="003E1BA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>recibida.</w:t>
      </w:r>
    </w:p>
    <w:p w14:paraId="627E2CBE" w14:textId="77777777" w:rsidR="00743D73" w:rsidRPr="00F821B2" w:rsidRDefault="00743D73" w:rsidP="006B6E1F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0059BC48" w14:textId="77777777" w:rsidR="00015997" w:rsidRDefault="00015997" w:rsidP="006B6E1F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1D876C29" w14:textId="0BEC392A" w:rsidR="006B6E1F" w:rsidRPr="00F821B2" w:rsidRDefault="00DF20B4" w:rsidP="006B6E1F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  <w:r w:rsidRPr="00F821B2">
        <w:rPr>
          <w:rFonts w:cs="Times New Roman"/>
          <w:spacing w:val="-3"/>
          <w:sz w:val="26"/>
          <w:szCs w:val="26"/>
          <w:lang w:val="es-ES_tradnl"/>
        </w:rPr>
        <w:t>TERCERO. -</w:t>
      </w:r>
      <w:r w:rsidR="006B6E1F" w:rsidRPr="00F821B2">
        <w:rPr>
          <w:rFonts w:cs="Times New Roman"/>
          <w:spacing w:val="-3"/>
          <w:sz w:val="26"/>
          <w:szCs w:val="26"/>
          <w:lang w:val="es-ES_tradnl"/>
        </w:rPr>
        <w:t xml:space="preserve"> </w:t>
      </w:r>
      <w:r w:rsidR="001051DB" w:rsidRPr="00F821B2">
        <w:rPr>
          <w:rFonts w:cs="Times New Roman"/>
          <w:spacing w:val="-3"/>
          <w:sz w:val="26"/>
          <w:szCs w:val="26"/>
          <w:lang w:val="es-ES_tradnl"/>
        </w:rPr>
        <w:t>INFORME DEL SR. RECTOR.</w:t>
      </w:r>
    </w:p>
    <w:p w14:paraId="6F4D3363" w14:textId="77777777" w:rsidR="006B6E1F" w:rsidRPr="00F821B2" w:rsidRDefault="006B6E1F" w:rsidP="006B6E1F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7FB95CA4" w14:textId="798041CA" w:rsidR="003E1BA2" w:rsidRDefault="000837F9" w:rsidP="003E1BA2">
      <w:pPr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  <w:r w:rsidRPr="00F821B2">
        <w:rPr>
          <w:rFonts w:cs="Times New Roman"/>
          <w:spacing w:val="-3"/>
          <w:sz w:val="26"/>
          <w:szCs w:val="26"/>
          <w:lang w:val="es-ES_tradnl"/>
        </w:rPr>
        <w:tab/>
      </w:r>
      <w:r w:rsidR="00743D73" w:rsidRPr="003E1BA2">
        <w:rPr>
          <w:rFonts w:eastAsia="Calibri" w:cs="Times New Roman"/>
          <w:bCs w:val="0"/>
          <w:sz w:val="26"/>
          <w:szCs w:val="26"/>
          <w:lang w:eastAsia="en-US"/>
        </w:rPr>
        <w:t>El Sr. Rector</w:t>
      </w:r>
      <w:r w:rsidR="00743D73" w:rsidRPr="003E1BA2"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 </w:t>
      </w:r>
      <w:r w:rsidR="003E1BA2" w:rsidRPr="003E1BA2"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comienza su informe, agradeciendo el trabajo realizado por </w:t>
      </w:r>
      <w:r w:rsidR="00140CB0">
        <w:rPr>
          <w:rFonts w:eastAsia="Calibri" w:cs="Times New Roman"/>
          <w:b w:val="0"/>
          <w:bCs w:val="0"/>
          <w:sz w:val="26"/>
          <w:szCs w:val="26"/>
          <w:lang w:eastAsia="en-US"/>
        </w:rPr>
        <w:t>e</w:t>
      </w:r>
      <w:r w:rsidR="003E1BA2" w:rsidRPr="003E1BA2">
        <w:rPr>
          <w:rFonts w:eastAsia="Calibri" w:cs="Times New Roman"/>
          <w:b w:val="0"/>
          <w:bCs w:val="0"/>
          <w:sz w:val="26"/>
          <w:szCs w:val="26"/>
          <w:lang w:eastAsia="en-US"/>
        </w:rPr>
        <w:t>l</w:t>
      </w:r>
      <w:r w:rsidR="00140CB0"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 vocal</w:t>
      </w:r>
      <w:r w:rsidR="003E1BA2" w:rsidRPr="003E1BA2"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 que han</w:t>
      </w:r>
      <w:r w:rsidR="00140CB0"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 cesado y dando la bienvenida al nuevo representante de los </w:t>
      </w:r>
      <w:proofErr w:type="gramStart"/>
      <w:r w:rsidR="00140CB0">
        <w:rPr>
          <w:rFonts w:eastAsia="Calibri" w:cs="Times New Roman"/>
          <w:b w:val="0"/>
          <w:bCs w:val="0"/>
          <w:sz w:val="26"/>
          <w:szCs w:val="26"/>
          <w:lang w:eastAsia="en-US"/>
        </w:rPr>
        <w:t>estudiantes</w:t>
      </w:r>
      <w:proofErr w:type="gramEnd"/>
      <w:r w:rsidR="00140CB0"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 así como al reelegido Presidente</w:t>
      </w:r>
      <w:r w:rsidR="003E1BA2">
        <w:rPr>
          <w:rFonts w:eastAsia="Calibri" w:cs="Times New Roman"/>
          <w:b w:val="0"/>
          <w:bCs w:val="0"/>
          <w:sz w:val="26"/>
          <w:szCs w:val="26"/>
          <w:lang w:eastAsia="en-US"/>
        </w:rPr>
        <w:t>, a quienes desea suerte en esta nueva andadura</w:t>
      </w:r>
      <w:r w:rsidR="003E1BA2" w:rsidRPr="003E1BA2"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. </w:t>
      </w:r>
    </w:p>
    <w:p w14:paraId="0523ED34" w14:textId="77777777" w:rsidR="00BA1AB5" w:rsidRDefault="00BA1AB5" w:rsidP="003E1BA2">
      <w:pPr>
        <w:ind w:firstLine="708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</w:p>
    <w:p w14:paraId="7C26123B" w14:textId="77777777" w:rsidR="00D25F47" w:rsidRDefault="003E1BA2" w:rsidP="003E1BA2">
      <w:pPr>
        <w:ind w:firstLine="708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  <w:r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A </w:t>
      </w:r>
      <w:r w:rsidR="00DF20B4">
        <w:rPr>
          <w:rFonts w:eastAsia="Calibri" w:cs="Times New Roman"/>
          <w:b w:val="0"/>
          <w:bCs w:val="0"/>
          <w:sz w:val="26"/>
          <w:szCs w:val="26"/>
          <w:lang w:eastAsia="en-US"/>
        </w:rPr>
        <w:t>continuación,</w:t>
      </w:r>
      <w:r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 informa</w:t>
      </w:r>
      <w:r w:rsidRPr="003E1BA2"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 que </w:t>
      </w:r>
      <w:r w:rsidR="00140CB0">
        <w:rPr>
          <w:rFonts w:eastAsia="Calibri" w:cs="Times New Roman"/>
          <w:b w:val="0"/>
          <w:bCs w:val="0"/>
          <w:sz w:val="26"/>
          <w:szCs w:val="26"/>
          <w:lang w:eastAsia="en-US"/>
        </w:rPr>
        <w:t>el día 19 se celebrará el acto de apertura de curso de las Universidades públicas madrileñas en la Universidad Carlos III presidido por la presidenta de la Comunidad de Madrid, y a</w:t>
      </w:r>
      <w:r w:rsidR="00D25F47">
        <w:rPr>
          <w:rFonts w:eastAsia="Calibri" w:cs="Times New Roman"/>
          <w:b w:val="0"/>
          <w:bCs w:val="0"/>
          <w:sz w:val="26"/>
          <w:szCs w:val="26"/>
          <w:lang w:eastAsia="en-US"/>
        </w:rPr>
        <w:t>l día</w:t>
      </w:r>
      <w:r w:rsidR="00140CB0"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 siguiente tendrá lugar </w:t>
      </w:r>
      <w:r w:rsidR="00140CB0" w:rsidRPr="00140CB0">
        <w:rPr>
          <w:rFonts w:eastAsia="Calibri" w:cs="Times New Roman"/>
          <w:b w:val="0"/>
          <w:bCs w:val="0"/>
          <w:sz w:val="26"/>
          <w:szCs w:val="26"/>
          <w:lang w:eastAsia="en-US"/>
        </w:rPr>
        <w:t>Acto Académico de Inauguración del nuevo curso 2024/25,</w:t>
      </w:r>
      <w:r w:rsidR="00140CB0"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 en el Paraninfo</w:t>
      </w:r>
      <w:r w:rsidR="00140CB0" w:rsidRPr="00140CB0"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 de la UCM</w:t>
      </w:r>
      <w:r w:rsidR="00D25F47"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. Y por último la siguiente semana la apertura de curso de las Universidades públicas españolas presidida por el Rey en Zaragoza. </w:t>
      </w:r>
    </w:p>
    <w:p w14:paraId="6E418DE3" w14:textId="4724E463" w:rsidR="00D25F47" w:rsidRDefault="00D25F47" w:rsidP="00D25F47">
      <w:pPr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</w:p>
    <w:p w14:paraId="6EF0927A" w14:textId="584863C1" w:rsidR="002C2843" w:rsidRDefault="00D25F47" w:rsidP="003E1BA2">
      <w:pPr>
        <w:ind w:firstLine="708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  <w:r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Respecto al tema de la </w:t>
      </w:r>
      <w:r w:rsidRPr="003E1BA2"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cátedra </w:t>
      </w:r>
      <w:r>
        <w:rPr>
          <w:rFonts w:eastAsia="Calibri" w:cs="Times New Roman"/>
          <w:b w:val="0"/>
          <w:bCs w:val="0"/>
          <w:sz w:val="26"/>
          <w:szCs w:val="26"/>
          <w:lang w:eastAsia="en-US"/>
        </w:rPr>
        <w:t>extraordinaria</w:t>
      </w:r>
      <w:r w:rsidRPr="00D25F47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Pr="00F20CFA">
        <w:rPr>
          <w:rFonts w:cs="Times New Roman"/>
          <w:b w:val="0"/>
          <w:spacing w:val="-3"/>
          <w:sz w:val="26"/>
          <w:szCs w:val="26"/>
          <w:lang w:val="es-ES_tradnl"/>
        </w:rPr>
        <w:t>para la Transformación Social Competitiva y el Master de Tr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>ansformación Social Competitiva</w:t>
      </w:r>
      <w:r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 comunica que el pasado 29 de julio se personó como investigado en el procedimiento judicial seguido contra Dª. Begoña Gómez y respondió con claridad a las preguntas que le fueron formuladas aportando además toda la documentación que ha sido requerida por el juez</w:t>
      </w:r>
      <w:r w:rsidR="002C2843"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, estando a la espera que se admita la personación de la UCM como parte afectada de lo que continuará informando al Consejo de Gobierno y al Consejo </w:t>
      </w:r>
      <w:r w:rsidR="00015997">
        <w:rPr>
          <w:rFonts w:eastAsia="Calibri" w:cs="Times New Roman"/>
          <w:b w:val="0"/>
          <w:bCs w:val="0"/>
          <w:sz w:val="26"/>
          <w:szCs w:val="26"/>
          <w:lang w:eastAsia="en-US"/>
        </w:rPr>
        <w:t>S</w:t>
      </w:r>
      <w:r w:rsidR="002C2843">
        <w:rPr>
          <w:rFonts w:eastAsia="Calibri" w:cs="Times New Roman"/>
          <w:b w:val="0"/>
          <w:bCs w:val="0"/>
          <w:sz w:val="26"/>
          <w:szCs w:val="26"/>
          <w:lang w:eastAsia="en-US"/>
        </w:rPr>
        <w:t>ocial a medida que evolucione el procedimiento.</w:t>
      </w:r>
    </w:p>
    <w:p w14:paraId="0C33BCE5" w14:textId="3F6E319C" w:rsidR="00CE7848" w:rsidRDefault="00CE7848" w:rsidP="002C2843">
      <w:pPr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</w:p>
    <w:p w14:paraId="37E2534A" w14:textId="77777777" w:rsidR="00CE7848" w:rsidRDefault="00CE7848" w:rsidP="003E1BA2">
      <w:pPr>
        <w:ind w:firstLine="708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  <w:r>
        <w:rPr>
          <w:rFonts w:eastAsia="Calibri" w:cs="Times New Roman"/>
          <w:b w:val="0"/>
          <w:bCs w:val="0"/>
          <w:sz w:val="26"/>
          <w:szCs w:val="26"/>
          <w:lang w:eastAsia="en-US"/>
        </w:rPr>
        <w:t>Los presentes agradecen la información recibida.</w:t>
      </w:r>
    </w:p>
    <w:p w14:paraId="00A21D45" w14:textId="77777777" w:rsidR="009A469A" w:rsidRPr="00F821B2" w:rsidRDefault="009A469A" w:rsidP="00DD7F52">
      <w:pPr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</w:p>
    <w:p w14:paraId="66499C4F" w14:textId="77777777" w:rsidR="009A469A" w:rsidRPr="00F821B2" w:rsidRDefault="009A469A" w:rsidP="00B51CF3">
      <w:pPr>
        <w:ind w:firstLine="708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</w:p>
    <w:p w14:paraId="223BB51F" w14:textId="77777777" w:rsidR="00B8723E" w:rsidRDefault="00B8723E" w:rsidP="00015997">
      <w:pPr>
        <w:widowControl/>
        <w:suppressAutoHyphens w:val="0"/>
        <w:autoSpaceDE/>
        <w:spacing w:after="32" w:line="259" w:lineRule="auto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0F8B186E" w14:textId="57B051B7" w:rsidR="00F96A36" w:rsidRPr="00F821B2" w:rsidRDefault="00CE7848" w:rsidP="00015997">
      <w:pPr>
        <w:widowControl/>
        <w:suppressAutoHyphens w:val="0"/>
        <w:autoSpaceDE/>
        <w:spacing w:after="32" w:line="259" w:lineRule="auto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 w:rsidRPr="00DD7F52">
        <w:rPr>
          <w:rFonts w:cs="Times New Roman"/>
          <w:spacing w:val="-3"/>
          <w:sz w:val="26"/>
          <w:szCs w:val="26"/>
          <w:lang w:val="es-ES_tradnl"/>
        </w:rPr>
        <w:lastRenderedPageBreak/>
        <w:t>CUARTO. -</w:t>
      </w:r>
      <w:r w:rsidR="00F31776" w:rsidRPr="00F821B2">
        <w:rPr>
          <w:rFonts w:cs="Times New Roman"/>
          <w:bCs w:val="0"/>
          <w:spacing w:val="-3"/>
          <w:sz w:val="26"/>
          <w:szCs w:val="26"/>
          <w:lang w:val="es-ES_tradnl" w:eastAsia="es-ES"/>
        </w:rPr>
        <w:t>ASUNTOS VARIOS</w:t>
      </w:r>
    </w:p>
    <w:p w14:paraId="36776251" w14:textId="77777777" w:rsidR="00015997" w:rsidRDefault="00015997" w:rsidP="00015997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2E690791" w14:textId="28148678" w:rsidR="00015997" w:rsidRPr="00F821B2" w:rsidRDefault="00015997" w:rsidP="00015997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>No se suscita ninguno</w:t>
      </w:r>
    </w:p>
    <w:p w14:paraId="7BC5A75F" w14:textId="0429814B" w:rsidR="003400C3" w:rsidRDefault="003400C3" w:rsidP="00F96A36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4751CC39" w14:textId="77777777" w:rsidR="00015997" w:rsidRDefault="00015997" w:rsidP="00F96A36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68B2EE15" w14:textId="77777777" w:rsidR="00F96A36" w:rsidRPr="00F821B2" w:rsidRDefault="00CC05A5" w:rsidP="00F96A36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proofErr w:type="gramStart"/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>DECIMOQUIN</w:t>
      </w:r>
      <w:r w:rsidR="00F31776" w:rsidRPr="00F821B2">
        <w:rPr>
          <w:rFonts w:cs="Times New Roman"/>
          <w:bCs w:val="0"/>
          <w:spacing w:val="-3"/>
          <w:sz w:val="26"/>
          <w:szCs w:val="26"/>
          <w:lang w:val="es-ES_tradnl" w:eastAsia="es-ES"/>
        </w:rPr>
        <w:t>TO.-</w:t>
      </w:r>
      <w:proofErr w:type="gramEnd"/>
      <w:r w:rsidR="00F31776" w:rsidRPr="00F821B2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 RUEGOS Y PREGUNTAS</w:t>
      </w:r>
    </w:p>
    <w:p w14:paraId="33647E29" w14:textId="77777777" w:rsidR="0078501B" w:rsidRPr="00F821B2" w:rsidRDefault="0078501B" w:rsidP="0078501B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2AF1DE5B" w14:textId="77777777" w:rsidR="00015997" w:rsidRPr="00F821B2" w:rsidRDefault="00015997" w:rsidP="00015997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>No se suscita ninguno</w:t>
      </w:r>
    </w:p>
    <w:p w14:paraId="4EDE5B69" w14:textId="77777777" w:rsidR="0078501B" w:rsidRPr="00F821B2" w:rsidRDefault="0078501B" w:rsidP="002240A4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59AAE3A6" w14:textId="77777777" w:rsidR="00015997" w:rsidRDefault="00015997" w:rsidP="002240A4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43659E77" w14:textId="43095FBE" w:rsidR="002240A4" w:rsidRPr="00F821B2" w:rsidRDefault="002240A4" w:rsidP="002240A4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Siendo </w:t>
      </w:r>
      <w:r w:rsidR="0078501B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las </w:t>
      </w:r>
      <w:r w:rsidR="00015997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12:4</w:t>
      </w:r>
      <w:r w:rsidR="00CC05A5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0</w:t>
      </w: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horas se levanta la sesión</w:t>
      </w:r>
    </w:p>
    <w:p w14:paraId="2C7D1479" w14:textId="77777777" w:rsidR="002240A4" w:rsidRPr="00F821B2" w:rsidRDefault="002240A4" w:rsidP="002240A4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sz w:val="26"/>
          <w:szCs w:val="26"/>
          <w:lang w:eastAsia="es-ES"/>
        </w:rPr>
        <w:t xml:space="preserve"> </w:t>
      </w:r>
    </w:p>
    <w:p w14:paraId="5587263F" w14:textId="77777777" w:rsidR="008837FE" w:rsidRPr="00F821B2" w:rsidRDefault="008837FE" w:rsidP="002240A4">
      <w:pPr>
        <w:widowControl/>
        <w:suppressAutoHyphens w:val="0"/>
        <w:autoSpaceDE/>
        <w:spacing w:after="200" w:line="276" w:lineRule="auto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</w:p>
    <w:p w14:paraId="3CD312E2" w14:textId="77777777" w:rsidR="002240A4" w:rsidRPr="00F821B2" w:rsidRDefault="002240A4" w:rsidP="002240A4">
      <w:pPr>
        <w:widowControl/>
        <w:suppressAutoHyphens w:val="0"/>
        <w:autoSpaceDE/>
        <w:spacing w:after="200" w:line="276" w:lineRule="auto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  <w:proofErr w:type="spellStart"/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>VºBº</w:t>
      </w:r>
      <w:proofErr w:type="spellEnd"/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 El PRESIDENTE</w:t>
      </w: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  <w:t>EL SECRETARIO</w:t>
      </w:r>
    </w:p>
    <w:p w14:paraId="08883355" w14:textId="77777777" w:rsidR="002240A4" w:rsidRDefault="002240A4" w:rsidP="002240A4">
      <w:pPr>
        <w:widowControl/>
        <w:suppressAutoHyphens w:val="0"/>
        <w:autoSpaceDE/>
        <w:spacing w:after="200" w:line="276" w:lineRule="auto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</w:p>
    <w:p w14:paraId="6C260570" w14:textId="77777777" w:rsidR="00F821B2" w:rsidRPr="00F821B2" w:rsidRDefault="00F821B2" w:rsidP="002240A4">
      <w:pPr>
        <w:widowControl/>
        <w:suppressAutoHyphens w:val="0"/>
        <w:autoSpaceDE/>
        <w:spacing w:after="200" w:line="276" w:lineRule="auto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</w:p>
    <w:p w14:paraId="09AB976C" w14:textId="77777777" w:rsidR="00651931" w:rsidRPr="00F821B2" w:rsidRDefault="002240A4" w:rsidP="00F821B2">
      <w:pPr>
        <w:widowControl/>
        <w:suppressAutoHyphens w:val="0"/>
        <w:autoSpaceDE/>
        <w:spacing w:after="200" w:line="276" w:lineRule="auto"/>
        <w:rPr>
          <w:rFonts w:eastAsia="Calibri" w:cs="Times New Roman"/>
          <w:b w:val="0"/>
          <w:bCs w:val="0"/>
          <w:sz w:val="26"/>
          <w:szCs w:val="26"/>
          <w:lang w:eastAsia="en-US"/>
        </w:rPr>
      </w:pP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>Fdo.: D. Jesús Nuño de la Rosa Coloma</w:t>
      </w: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                     </w:t>
      </w: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>Fdo. Álvaro Costas Algara</w:t>
      </w:r>
    </w:p>
    <w:sectPr w:rsidR="00651931" w:rsidRPr="00F821B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96" w:right="1701" w:bottom="1417" w:left="1701" w:header="1440" w:footer="567" w:gutter="0"/>
      <w:pgNumType w:start="1"/>
      <w:cols w:space="720"/>
      <w:titlePg/>
      <w:docGrid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3FB5F4" w14:textId="77777777" w:rsidR="0085716C" w:rsidRDefault="0085716C">
      <w:r>
        <w:separator/>
      </w:r>
    </w:p>
  </w:endnote>
  <w:endnote w:type="continuationSeparator" w:id="0">
    <w:p w14:paraId="0BC1A264" w14:textId="77777777" w:rsidR="0085716C" w:rsidRDefault="00857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 12pt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 12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8040C" w14:textId="77777777" w:rsidR="009A469A" w:rsidRDefault="009A469A">
    <w:pPr>
      <w:pStyle w:val="Piedepgina"/>
    </w:pPr>
  </w:p>
  <w:p w14:paraId="43BFED9E" w14:textId="77777777" w:rsidR="009A469A" w:rsidRDefault="009A469A"/>
  <w:p w14:paraId="350B9526" w14:textId="77777777" w:rsidR="009A469A" w:rsidRDefault="009A469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722BE" w14:textId="77777777" w:rsidR="009A469A" w:rsidRDefault="009A469A">
    <w:pPr>
      <w:pStyle w:val="Piedepgina"/>
      <w:jc w:val="right"/>
    </w:pPr>
  </w:p>
  <w:p w14:paraId="53BCC0A5" w14:textId="77777777" w:rsidR="009A469A" w:rsidRDefault="009A469A">
    <w:pPr>
      <w:pStyle w:val="Piedepgina"/>
    </w:pPr>
  </w:p>
  <w:p w14:paraId="0B3749E5" w14:textId="77777777" w:rsidR="009A469A" w:rsidRDefault="009A469A"/>
  <w:p w14:paraId="631A8266" w14:textId="77777777" w:rsidR="009A469A" w:rsidRDefault="009A469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4A1621" w14:textId="77777777" w:rsidR="0085716C" w:rsidRDefault="0085716C">
      <w:r>
        <w:separator/>
      </w:r>
    </w:p>
  </w:footnote>
  <w:footnote w:type="continuationSeparator" w:id="0">
    <w:p w14:paraId="0960530B" w14:textId="77777777" w:rsidR="0085716C" w:rsidRDefault="00857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7A783" w14:textId="77777777" w:rsidR="009A469A" w:rsidRDefault="009A469A">
    <w:pPr>
      <w:spacing w:line="240" w:lineRule="atLeast"/>
      <w:ind w:right="360"/>
      <w:jc w:val="both"/>
      <w:rPr>
        <w:rFonts w:cs="Times New Roman"/>
        <w:b w:val="0"/>
        <w:bCs w:val="0"/>
      </w:rPr>
    </w:pPr>
  </w:p>
  <w:p w14:paraId="660229E0" w14:textId="77777777" w:rsidR="009A469A" w:rsidRDefault="009A469A">
    <w:pPr>
      <w:spacing w:line="240" w:lineRule="atLeast"/>
      <w:ind w:right="360"/>
      <w:jc w:val="both"/>
      <w:rPr>
        <w:rFonts w:cs="Times New Roman"/>
        <w:b w:val="0"/>
        <w:bCs w:val="0"/>
      </w:rPr>
    </w:pPr>
  </w:p>
  <w:p w14:paraId="7C0D55AE" w14:textId="77777777" w:rsidR="009A469A" w:rsidRDefault="009A469A">
    <w:pPr>
      <w:spacing w:line="240" w:lineRule="atLeast"/>
      <w:ind w:right="360"/>
      <w:jc w:val="both"/>
      <w:rPr>
        <w:rFonts w:cs="Times New Roman"/>
        <w:b w:val="0"/>
        <w:bCs w:val="0"/>
      </w:rPr>
    </w:pPr>
  </w:p>
  <w:p w14:paraId="269CF637" w14:textId="77777777" w:rsidR="009A469A" w:rsidRDefault="009A469A">
    <w:pPr>
      <w:spacing w:line="240" w:lineRule="atLeast"/>
      <w:ind w:right="360"/>
      <w:jc w:val="both"/>
      <w:rPr>
        <w:rFonts w:cs="Times New Roman"/>
        <w:b w:val="0"/>
        <w:bCs w:val="0"/>
      </w:rPr>
    </w:pPr>
  </w:p>
  <w:p w14:paraId="6E9E5526" w14:textId="77777777" w:rsidR="009A469A" w:rsidRDefault="009A469A">
    <w:pPr>
      <w:spacing w:line="240" w:lineRule="atLeast"/>
      <w:ind w:right="360"/>
      <w:jc w:val="both"/>
      <w:rPr>
        <w:rFonts w:cs="Times New Roman"/>
        <w:b w:val="0"/>
        <w:bCs w:val="0"/>
      </w:rPr>
    </w:pPr>
  </w:p>
  <w:p w14:paraId="4B358359" w14:textId="77777777" w:rsidR="009A469A" w:rsidRDefault="009A469A"/>
  <w:p w14:paraId="5EFCC093" w14:textId="77777777" w:rsidR="009A469A" w:rsidRDefault="009A469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02DF4" w14:textId="77777777" w:rsidR="009A469A" w:rsidRDefault="009A469A">
    <w:pPr>
      <w:pStyle w:val="Encabezado"/>
      <w:rPr>
        <w:lang w:val="es-ES"/>
      </w:rPr>
    </w:pPr>
  </w:p>
  <w:p w14:paraId="7ABFA6C7" w14:textId="77777777" w:rsidR="009A469A" w:rsidRDefault="009A469A">
    <w:pPr>
      <w:pStyle w:val="Encabezado"/>
      <w:rPr>
        <w:lang w:val="es-ES"/>
      </w:rPr>
    </w:pPr>
  </w:p>
  <w:p w14:paraId="256E28E4" w14:textId="77777777" w:rsidR="009A469A" w:rsidRDefault="009A469A">
    <w:pPr>
      <w:pStyle w:val="Encabezado"/>
      <w:rPr>
        <w:lang w:val="es-ES"/>
      </w:rPr>
    </w:pPr>
  </w:p>
  <w:p w14:paraId="0E236B67" w14:textId="77777777" w:rsidR="009A469A" w:rsidRDefault="009A469A"/>
  <w:p w14:paraId="7FDC0736" w14:textId="77777777" w:rsidR="009A469A" w:rsidRDefault="009A469A"/>
  <w:p w14:paraId="370D96AF" w14:textId="77777777" w:rsidR="009A469A" w:rsidRDefault="009A469A"/>
  <w:p w14:paraId="1F5A78FD" w14:textId="77777777" w:rsidR="009A469A" w:rsidRDefault="009A469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7584AE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1"/>
    <w:lvl w:ilvl="0">
      <w:start w:val="1"/>
      <w:numFmt w:val="bullet"/>
      <w:pStyle w:val="Listaconvietas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bCs w:val="0"/>
        <w:spacing w:val="-3"/>
        <w:sz w:val="26"/>
        <w:szCs w:val="26"/>
      </w:rPr>
    </w:lvl>
  </w:abstractNum>
  <w:abstractNum w:abstractNumId="5" w15:restartNumberingAfterBreak="0">
    <w:nsid w:val="00F56879"/>
    <w:multiLevelType w:val="hybridMultilevel"/>
    <w:tmpl w:val="52B20BA4"/>
    <w:lvl w:ilvl="0" w:tplc="29DE924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190AEC"/>
    <w:multiLevelType w:val="hybridMultilevel"/>
    <w:tmpl w:val="8F2E53C2"/>
    <w:lvl w:ilvl="0" w:tplc="FFD05D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C122E"/>
    <w:multiLevelType w:val="hybridMultilevel"/>
    <w:tmpl w:val="4930388C"/>
    <w:lvl w:ilvl="0" w:tplc="A02AD9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407E4"/>
    <w:multiLevelType w:val="hybridMultilevel"/>
    <w:tmpl w:val="E5940300"/>
    <w:lvl w:ilvl="0" w:tplc="22C077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A45BD"/>
    <w:multiLevelType w:val="hybridMultilevel"/>
    <w:tmpl w:val="121059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7A361CF"/>
    <w:multiLevelType w:val="hybridMultilevel"/>
    <w:tmpl w:val="FFDEA9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277D1"/>
    <w:multiLevelType w:val="hybridMultilevel"/>
    <w:tmpl w:val="004A56AE"/>
    <w:lvl w:ilvl="0" w:tplc="10E0A04C">
      <w:start w:val="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C3848"/>
    <w:multiLevelType w:val="hybridMultilevel"/>
    <w:tmpl w:val="8B326F94"/>
    <w:lvl w:ilvl="0" w:tplc="481E385C">
      <w:start w:val="1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4D4A517C"/>
    <w:multiLevelType w:val="hybridMultilevel"/>
    <w:tmpl w:val="B2C250E0"/>
    <w:lvl w:ilvl="0" w:tplc="FFDC6492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501D23F1"/>
    <w:multiLevelType w:val="hybridMultilevel"/>
    <w:tmpl w:val="55B80E36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8114E18"/>
    <w:multiLevelType w:val="hybridMultilevel"/>
    <w:tmpl w:val="00B814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EC1D0C"/>
    <w:multiLevelType w:val="hybridMultilevel"/>
    <w:tmpl w:val="7D5A7134"/>
    <w:lvl w:ilvl="0" w:tplc="62C6A6AC">
      <w:start w:val="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68621A"/>
    <w:multiLevelType w:val="hybridMultilevel"/>
    <w:tmpl w:val="9A1CC8C6"/>
    <w:lvl w:ilvl="0" w:tplc="BF98A670">
      <w:start w:val="4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15"/>
  </w:num>
  <w:num w:numId="8">
    <w:abstractNumId w:val="10"/>
  </w:num>
  <w:num w:numId="9">
    <w:abstractNumId w:val="17"/>
  </w:num>
  <w:num w:numId="10">
    <w:abstractNumId w:val="11"/>
  </w:num>
  <w:num w:numId="11">
    <w:abstractNumId w:val="16"/>
  </w:num>
  <w:num w:numId="12">
    <w:abstractNumId w:val="13"/>
  </w:num>
  <w:num w:numId="13">
    <w:abstractNumId w:val="14"/>
  </w:num>
  <w:num w:numId="14">
    <w:abstractNumId w:val="5"/>
  </w:num>
  <w:num w:numId="15">
    <w:abstractNumId w:val="6"/>
  </w:num>
  <w:num w:numId="16">
    <w:abstractNumId w:val="12"/>
  </w:num>
  <w:num w:numId="1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F50"/>
    <w:rsid w:val="00000EE4"/>
    <w:rsid w:val="00005924"/>
    <w:rsid w:val="000148B8"/>
    <w:rsid w:val="0001519B"/>
    <w:rsid w:val="00015997"/>
    <w:rsid w:val="00021337"/>
    <w:rsid w:val="000221D2"/>
    <w:rsid w:val="00026CEE"/>
    <w:rsid w:val="00031294"/>
    <w:rsid w:val="00031ACD"/>
    <w:rsid w:val="000327F3"/>
    <w:rsid w:val="00044F9E"/>
    <w:rsid w:val="000454E9"/>
    <w:rsid w:val="00045DC2"/>
    <w:rsid w:val="000477C0"/>
    <w:rsid w:val="00047850"/>
    <w:rsid w:val="00053B48"/>
    <w:rsid w:val="00067690"/>
    <w:rsid w:val="00067C13"/>
    <w:rsid w:val="00073974"/>
    <w:rsid w:val="000745B4"/>
    <w:rsid w:val="00075EB4"/>
    <w:rsid w:val="000837F9"/>
    <w:rsid w:val="00090731"/>
    <w:rsid w:val="00095457"/>
    <w:rsid w:val="00095765"/>
    <w:rsid w:val="000A7EA2"/>
    <w:rsid w:val="000B0A4E"/>
    <w:rsid w:val="000B47EE"/>
    <w:rsid w:val="000C7AF8"/>
    <w:rsid w:val="000D035D"/>
    <w:rsid w:val="000D0C65"/>
    <w:rsid w:val="000D1E26"/>
    <w:rsid w:val="000E063E"/>
    <w:rsid w:val="000E1D37"/>
    <w:rsid w:val="000E20F7"/>
    <w:rsid w:val="000E5983"/>
    <w:rsid w:val="000F5D25"/>
    <w:rsid w:val="001051DB"/>
    <w:rsid w:val="00106FDD"/>
    <w:rsid w:val="00107B3F"/>
    <w:rsid w:val="001103D3"/>
    <w:rsid w:val="00110797"/>
    <w:rsid w:val="00110809"/>
    <w:rsid w:val="001108FE"/>
    <w:rsid w:val="001124C5"/>
    <w:rsid w:val="00112B2E"/>
    <w:rsid w:val="001166DF"/>
    <w:rsid w:val="0011741E"/>
    <w:rsid w:val="0012298C"/>
    <w:rsid w:val="00123195"/>
    <w:rsid w:val="00123634"/>
    <w:rsid w:val="00126DCC"/>
    <w:rsid w:val="00127ED0"/>
    <w:rsid w:val="0013065C"/>
    <w:rsid w:val="00130694"/>
    <w:rsid w:val="001326FA"/>
    <w:rsid w:val="001372AB"/>
    <w:rsid w:val="00140A9E"/>
    <w:rsid w:val="00140CB0"/>
    <w:rsid w:val="00141553"/>
    <w:rsid w:val="001426E3"/>
    <w:rsid w:val="00144071"/>
    <w:rsid w:val="00146742"/>
    <w:rsid w:val="00146BFB"/>
    <w:rsid w:val="0015183C"/>
    <w:rsid w:val="00151EBA"/>
    <w:rsid w:val="00152B1F"/>
    <w:rsid w:val="00155540"/>
    <w:rsid w:val="00161259"/>
    <w:rsid w:val="0016286D"/>
    <w:rsid w:val="001653E9"/>
    <w:rsid w:val="001658C5"/>
    <w:rsid w:val="00171B03"/>
    <w:rsid w:val="001726C1"/>
    <w:rsid w:val="0017458E"/>
    <w:rsid w:val="00182263"/>
    <w:rsid w:val="00185556"/>
    <w:rsid w:val="00190743"/>
    <w:rsid w:val="00190F8E"/>
    <w:rsid w:val="00197529"/>
    <w:rsid w:val="001A1C90"/>
    <w:rsid w:val="001A27C9"/>
    <w:rsid w:val="001A3AA4"/>
    <w:rsid w:val="001B6C45"/>
    <w:rsid w:val="001B6D74"/>
    <w:rsid w:val="001C1C7D"/>
    <w:rsid w:val="001C5FD9"/>
    <w:rsid w:val="001C6F5C"/>
    <w:rsid w:val="001D0F39"/>
    <w:rsid w:val="001E38C4"/>
    <w:rsid w:val="001E3E2F"/>
    <w:rsid w:val="001E5038"/>
    <w:rsid w:val="001E6BC5"/>
    <w:rsid w:val="001F03A0"/>
    <w:rsid w:val="001F37AE"/>
    <w:rsid w:val="001F4885"/>
    <w:rsid w:val="001F6BB0"/>
    <w:rsid w:val="00201189"/>
    <w:rsid w:val="002017B0"/>
    <w:rsid w:val="00207CDB"/>
    <w:rsid w:val="002138DC"/>
    <w:rsid w:val="002141C7"/>
    <w:rsid w:val="00217372"/>
    <w:rsid w:val="0021769D"/>
    <w:rsid w:val="00220810"/>
    <w:rsid w:val="002240A4"/>
    <w:rsid w:val="00231DAE"/>
    <w:rsid w:val="002323F5"/>
    <w:rsid w:val="00234E20"/>
    <w:rsid w:val="002360CA"/>
    <w:rsid w:val="00237BEA"/>
    <w:rsid w:val="002421FE"/>
    <w:rsid w:val="00242633"/>
    <w:rsid w:val="00243913"/>
    <w:rsid w:val="00244CE1"/>
    <w:rsid w:val="00250D87"/>
    <w:rsid w:val="0025727D"/>
    <w:rsid w:val="00264DFB"/>
    <w:rsid w:val="00265558"/>
    <w:rsid w:val="00265DF6"/>
    <w:rsid w:val="00267398"/>
    <w:rsid w:val="002675F1"/>
    <w:rsid w:val="00271239"/>
    <w:rsid w:val="00272565"/>
    <w:rsid w:val="00272D10"/>
    <w:rsid w:val="00275B68"/>
    <w:rsid w:val="00282AC7"/>
    <w:rsid w:val="00283ECE"/>
    <w:rsid w:val="00293AD7"/>
    <w:rsid w:val="00293C14"/>
    <w:rsid w:val="00294D16"/>
    <w:rsid w:val="00297F57"/>
    <w:rsid w:val="002A196D"/>
    <w:rsid w:val="002A34A4"/>
    <w:rsid w:val="002A55A5"/>
    <w:rsid w:val="002A6B2F"/>
    <w:rsid w:val="002B0B1D"/>
    <w:rsid w:val="002C251B"/>
    <w:rsid w:val="002C2843"/>
    <w:rsid w:val="002D0C5A"/>
    <w:rsid w:val="002D4245"/>
    <w:rsid w:val="002D634E"/>
    <w:rsid w:val="002D7AF0"/>
    <w:rsid w:val="002F30A6"/>
    <w:rsid w:val="002F3C2E"/>
    <w:rsid w:val="002F5416"/>
    <w:rsid w:val="002F59A1"/>
    <w:rsid w:val="002F5E94"/>
    <w:rsid w:val="00301A16"/>
    <w:rsid w:val="00303196"/>
    <w:rsid w:val="00305CEA"/>
    <w:rsid w:val="00305EA7"/>
    <w:rsid w:val="0030635B"/>
    <w:rsid w:val="0031193F"/>
    <w:rsid w:val="00312339"/>
    <w:rsid w:val="003265DF"/>
    <w:rsid w:val="00333E54"/>
    <w:rsid w:val="00337006"/>
    <w:rsid w:val="00337C62"/>
    <w:rsid w:val="003400C3"/>
    <w:rsid w:val="00340BBF"/>
    <w:rsid w:val="00344FB8"/>
    <w:rsid w:val="00350087"/>
    <w:rsid w:val="00352441"/>
    <w:rsid w:val="00356C49"/>
    <w:rsid w:val="00362020"/>
    <w:rsid w:val="003715B8"/>
    <w:rsid w:val="003776DC"/>
    <w:rsid w:val="0038412A"/>
    <w:rsid w:val="00392BD5"/>
    <w:rsid w:val="00394B53"/>
    <w:rsid w:val="00396F27"/>
    <w:rsid w:val="003A3218"/>
    <w:rsid w:val="003A4CE7"/>
    <w:rsid w:val="003A514B"/>
    <w:rsid w:val="003A70B3"/>
    <w:rsid w:val="003B0883"/>
    <w:rsid w:val="003B5510"/>
    <w:rsid w:val="003B7396"/>
    <w:rsid w:val="003B77C7"/>
    <w:rsid w:val="003C0EBD"/>
    <w:rsid w:val="003C2B4E"/>
    <w:rsid w:val="003C5779"/>
    <w:rsid w:val="003D3AAA"/>
    <w:rsid w:val="003D43F5"/>
    <w:rsid w:val="003D4C22"/>
    <w:rsid w:val="003D56AA"/>
    <w:rsid w:val="003D6EC5"/>
    <w:rsid w:val="003D71BA"/>
    <w:rsid w:val="003D7AA3"/>
    <w:rsid w:val="003D7EC5"/>
    <w:rsid w:val="003E1AAB"/>
    <w:rsid w:val="003E1BA2"/>
    <w:rsid w:val="003E4453"/>
    <w:rsid w:val="003E7949"/>
    <w:rsid w:val="003F13E4"/>
    <w:rsid w:val="003F2AC0"/>
    <w:rsid w:val="003F4069"/>
    <w:rsid w:val="003F4152"/>
    <w:rsid w:val="00404D65"/>
    <w:rsid w:val="0040708E"/>
    <w:rsid w:val="00411516"/>
    <w:rsid w:val="00411828"/>
    <w:rsid w:val="00412062"/>
    <w:rsid w:val="00420BBC"/>
    <w:rsid w:val="00420D0D"/>
    <w:rsid w:val="00432039"/>
    <w:rsid w:val="00435651"/>
    <w:rsid w:val="004359C9"/>
    <w:rsid w:val="0044020D"/>
    <w:rsid w:val="00440869"/>
    <w:rsid w:val="00443D06"/>
    <w:rsid w:val="00451FEC"/>
    <w:rsid w:val="00461318"/>
    <w:rsid w:val="00463528"/>
    <w:rsid w:val="004640C8"/>
    <w:rsid w:val="004708E9"/>
    <w:rsid w:val="00474186"/>
    <w:rsid w:val="00474D97"/>
    <w:rsid w:val="00487AF2"/>
    <w:rsid w:val="00490A0E"/>
    <w:rsid w:val="00490F74"/>
    <w:rsid w:val="004977BD"/>
    <w:rsid w:val="004A0A62"/>
    <w:rsid w:val="004A5F4D"/>
    <w:rsid w:val="004A6231"/>
    <w:rsid w:val="004A6FD3"/>
    <w:rsid w:val="004B24FF"/>
    <w:rsid w:val="004B460B"/>
    <w:rsid w:val="004C1ABD"/>
    <w:rsid w:val="004C2814"/>
    <w:rsid w:val="004C3373"/>
    <w:rsid w:val="004D1561"/>
    <w:rsid w:val="004E28A7"/>
    <w:rsid w:val="004E3E8A"/>
    <w:rsid w:val="004E51D7"/>
    <w:rsid w:val="004F49DF"/>
    <w:rsid w:val="004F4FDF"/>
    <w:rsid w:val="005006EF"/>
    <w:rsid w:val="00501271"/>
    <w:rsid w:val="0050204F"/>
    <w:rsid w:val="005052A0"/>
    <w:rsid w:val="005061E1"/>
    <w:rsid w:val="005075DC"/>
    <w:rsid w:val="0051072D"/>
    <w:rsid w:val="00510D26"/>
    <w:rsid w:val="00511371"/>
    <w:rsid w:val="00513F62"/>
    <w:rsid w:val="00514661"/>
    <w:rsid w:val="00524BE8"/>
    <w:rsid w:val="00530D6C"/>
    <w:rsid w:val="005379FB"/>
    <w:rsid w:val="005409DA"/>
    <w:rsid w:val="00541CFF"/>
    <w:rsid w:val="00543D77"/>
    <w:rsid w:val="005446C2"/>
    <w:rsid w:val="00544BD2"/>
    <w:rsid w:val="00552B9A"/>
    <w:rsid w:val="00554DF0"/>
    <w:rsid w:val="00554F23"/>
    <w:rsid w:val="00556BCE"/>
    <w:rsid w:val="0056199C"/>
    <w:rsid w:val="00563F50"/>
    <w:rsid w:val="0057516E"/>
    <w:rsid w:val="00576716"/>
    <w:rsid w:val="00577C44"/>
    <w:rsid w:val="00582F79"/>
    <w:rsid w:val="00584077"/>
    <w:rsid w:val="0058452F"/>
    <w:rsid w:val="0058619F"/>
    <w:rsid w:val="005921EC"/>
    <w:rsid w:val="00595126"/>
    <w:rsid w:val="0059740D"/>
    <w:rsid w:val="005A0BF4"/>
    <w:rsid w:val="005A25F7"/>
    <w:rsid w:val="005A3759"/>
    <w:rsid w:val="005A3F23"/>
    <w:rsid w:val="005A4B79"/>
    <w:rsid w:val="005A6C96"/>
    <w:rsid w:val="005B3F87"/>
    <w:rsid w:val="005B604B"/>
    <w:rsid w:val="005B6B1D"/>
    <w:rsid w:val="005B7D46"/>
    <w:rsid w:val="005B7DE4"/>
    <w:rsid w:val="005C0546"/>
    <w:rsid w:val="005C2D16"/>
    <w:rsid w:val="005C31A4"/>
    <w:rsid w:val="005C4B6A"/>
    <w:rsid w:val="005C7CC7"/>
    <w:rsid w:val="005D1904"/>
    <w:rsid w:val="005D64C5"/>
    <w:rsid w:val="005E29FC"/>
    <w:rsid w:val="005E5A24"/>
    <w:rsid w:val="005F3F40"/>
    <w:rsid w:val="005F51FF"/>
    <w:rsid w:val="00601115"/>
    <w:rsid w:val="006042B7"/>
    <w:rsid w:val="0060509E"/>
    <w:rsid w:val="0060673E"/>
    <w:rsid w:val="00612066"/>
    <w:rsid w:val="00612280"/>
    <w:rsid w:val="006218B1"/>
    <w:rsid w:val="006236D5"/>
    <w:rsid w:val="0063581C"/>
    <w:rsid w:val="00635E85"/>
    <w:rsid w:val="00635F84"/>
    <w:rsid w:val="00636772"/>
    <w:rsid w:val="00644E97"/>
    <w:rsid w:val="006454AD"/>
    <w:rsid w:val="006465B1"/>
    <w:rsid w:val="00646F42"/>
    <w:rsid w:val="00647E10"/>
    <w:rsid w:val="00650069"/>
    <w:rsid w:val="00651931"/>
    <w:rsid w:val="00652DA9"/>
    <w:rsid w:val="0067222A"/>
    <w:rsid w:val="00674A51"/>
    <w:rsid w:val="0067513A"/>
    <w:rsid w:val="006769DC"/>
    <w:rsid w:val="00677FA4"/>
    <w:rsid w:val="006862FD"/>
    <w:rsid w:val="0069279C"/>
    <w:rsid w:val="006929C1"/>
    <w:rsid w:val="00693099"/>
    <w:rsid w:val="00696A1C"/>
    <w:rsid w:val="006A0C97"/>
    <w:rsid w:val="006A1612"/>
    <w:rsid w:val="006B1E2E"/>
    <w:rsid w:val="006B6E1F"/>
    <w:rsid w:val="006B7913"/>
    <w:rsid w:val="006B7E5B"/>
    <w:rsid w:val="006C1362"/>
    <w:rsid w:val="006C73D4"/>
    <w:rsid w:val="006D4F9C"/>
    <w:rsid w:val="006D70BA"/>
    <w:rsid w:val="006D76D1"/>
    <w:rsid w:val="006E082C"/>
    <w:rsid w:val="006E186B"/>
    <w:rsid w:val="006E2C5F"/>
    <w:rsid w:val="006F1CF6"/>
    <w:rsid w:val="006F3490"/>
    <w:rsid w:val="006F410C"/>
    <w:rsid w:val="006F6B4E"/>
    <w:rsid w:val="00711A8F"/>
    <w:rsid w:val="007122BB"/>
    <w:rsid w:val="0071548A"/>
    <w:rsid w:val="00725F2E"/>
    <w:rsid w:val="00726DBE"/>
    <w:rsid w:val="00730A3C"/>
    <w:rsid w:val="00731889"/>
    <w:rsid w:val="00733676"/>
    <w:rsid w:val="00743D73"/>
    <w:rsid w:val="00745202"/>
    <w:rsid w:val="007504F2"/>
    <w:rsid w:val="007535AE"/>
    <w:rsid w:val="007630F8"/>
    <w:rsid w:val="007640B7"/>
    <w:rsid w:val="0076566D"/>
    <w:rsid w:val="0076706A"/>
    <w:rsid w:val="007704A6"/>
    <w:rsid w:val="0077093F"/>
    <w:rsid w:val="00773263"/>
    <w:rsid w:val="00777765"/>
    <w:rsid w:val="00777DC0"/>
    <w:rsid w:val="0078501B"/>
    <w:rsid w:val="007852CF"/>
    <w:rsid w:val="00785AF0"/>
    <w:rsid w:val="00786D82"/>
    <w:rsid w:val="007875AA"/>
    <w:rsid w:val="007906D4"/>
    <w:rsid w:val="00793679"/>
    <w:rsid w:val="007A0F0B"/>
    <w:rsid w:val="007A2573"/>
    <w:rsid w:val="007A2ADB"/>
    <w:rsid w:val="007A3711"/>
    <w:rsid w:val="007A4C7B"/>
    <w:rsid w:val="007A4D4E"/>
    <w:rsid w:val="007A56EA"/>
    <w:rsid w:val="007B04E7"/>
    <w:rsid w:val="007B0C6D"/>
    <w:rsid w:val="007B19FB"/>
    <w:rsid w:val="007B1E8A"/>
    <w:rsid w:val="007B24E3"/>
    <w:rsid w:val="007B3818"/>
    <w:rsid w:val="007B59B0"/>
    <w:rsid w:val="007B6932"/>
    <w:rsid w:val="007B79E5"/>
    <w:rsid w:val="007C64D1"/>
    <w:rsid w:val="007D6039"/>
    <w:rsid w:val="007D7C93"/>
    <w:rsid w:val="007E1D54"/>
    <w:rsid w:val="007E2A79"/>
    <w:rsid w:val="007E6605"/>
    <w:rsid w:val="007F0794"/>
    <w:rsid w:val="007F2047"/>
    <w:rsid w:val="007F685D"/>
    <w:rsid w:val="007F72F7"/>
    <w:rsid w:val="00801E86"/>
    <w:rsid w:val="00802CBD"/>
    <w:rsid w:val="00804DDF"/>
    <w:rsid w:val="008122AD"/>
    <w:rsid w:val="0081640C"/>
    <w:rsid w:val="00820449"/>
    <w:rsid w:val="008215C9"/>
    <w:rsid w:val="00825F56"/>
    <w:rsid w:val="0082770F"/>
    <w:rsid w:val="0083448C"/>
    <w:rsid w:val="00837D50"/>
    <w:rsid w:val="00840005"/>
    <w:rsid w:val="008407AC"/>
    <w:rsid w:val="008407BF"/>
    <w:rsid w:val="008416BD"/>
    <w:rsid w:val="00846325"/>
    <w:rsid w:val="00852D7A"/>
    <w:rsid w:val="00856B10"/>
    <w:rsid w:val="0085716C"/>
    <w:rsid w:val="00860339"/>
    <w:rsid w:val="0086094B"/>
    <w:rsid w:val="00861ABB"/>
    <w:rsid w:val="00872E33"/>
    <w:rsid w:val="0087623D"/>
    <w:rsid w:val="00877C29"/>
    <w:rsid w:val="008837FE"/>
    <w:rsid w:val="0088490B"/>
    <w:rsid w:val="008868D4"/>
    <w:rsid w:val="00887636"/>
    <w:rsid w:val="00891FCF"/>
    <w:rsid w:val="00892451"/>
    <w:rsid w:val="00896295"/>
    <w:rsid w:val="00897616"/>
    <w:rsid w:val="00897D4C"/>
    <w:rsid w:val="008A13C6"/>
    <w:rsid w:val="008A1F9A"/>
    <w:rsid w:val="008A3681"/>
    <w:rsid w:val="008A5EF4"/>
    <w:rsid w:val="008A634F"/>
    <w:rsid w:val="008A77D5"/>
    <w:rsid w:val="008B218A"/>
    <w:rsid w:val="008B5409"/>
    <w:rsid w:val="008C321A"/>
    <w:rsid w:val="008C3C83"/>
    <w:rsid w:val="008C7A37"/>
    <w:rsid w:val="008D100C"/>
    <w:rsid w:val="008D3883"/>
    <w:rsid w:val="008D38CC"/>
    <w:rsid w:val="008E1CED"/>
    <w:rsid w:val="008E4B84"/>
    <w:rsid w:val="008E755D"/>
    <w:rsid w:val="008F0690"/>
    <w:rsid w:val="00902470"/>
    <w:rsid w:val="00902CAA"/>
    <w:rsid w:val="00902D69"/>
    <w:rsid w:val="00905A6D"/>
    <w:rsid w:val="00907132"/>
    <w:rsid w:val="0090754B"/>
    <w:rsid w:val="00907F91"/>
    <w:rsid w:val="00911C2E"/>
    <w:rsid w:val="00911D46"/>
    <w:rsid w:val="00912B73"/>
    <w:rsid w:val="00914758"/>
    <w:rsid w:val="00916289"/>
    <w:rsid w:val="00921BC4"/>
    <w:rsid w:val="009222B8"/>
    <w:rsid w:val="00925FBE"/>
    <w:rsid w:val="00927BA4"/>
    <w:rsid w:val="00937379"/>
    <w:rsid w:val="00937657"/>
    <w:rsid w:val="009408DA"/>
    <w:rsid w:val="00940B27"/>
    <w:rsid w:val="00943998"/>
    <w:rsid w:val="00944FAE"/>
    <w:rsid w:val="00946836"/>
    <w:rsid w:val="00947405"/>
    <w:rsid w:val="00950088"/>
    <w:rsid w:val="00953F09"/>
    <w:rsid w:val="00960526"/>
    <w:rsid w:val="0096249D"/>
    <w:rsid w:val="00966CD2"/>
    <w:rsid w:val="00977CE9"/>
    <w:rsid w:val="00980ABD"/>
    <w:rsid w:val="00981A59"/>
    <w:rsid w:val="009829AA"/>
    <w:rsid w:val="00984783"/>
    <w:rsid w:val="00990465"/>
    <w:rsid w:val="00993ABD"/>
    <w:rsid w:val="00997C40"/>
    <w:rsid w:val="009A469A"/>
    <w:rsid w:val="009A6911"/>
    <w:rsid w:val="009A69EB"/>
    <w:rsid w:val="009A7742"/>
    <w:rsid w:val="009B17E7"/>
    <w:rsid w:val="009B28DF"/>
    <w:rsid w:val="009B6A46"/>
    <w:rsid w:val="009B7F1A"/>
    <w:rsid w:val="009C2BE2"/>
    <w:rsid w:val="009C4777"/>
    <w:rsid w:val="009C6507"/>
    <w:rsid w:val="009C67DB"/>
    <w:rsid w:val="009D09CF"/>
    <w:rsid w:val="009D0B9A"/>
    <w:rsid w:val="009D2195"/>
    <w:rsid w:val="009D2408"/>
    <w:rsid w:val="009E1E1B"/>
    <w:rsid w:val="009E5D56"/>
    <w:rsid w:val="009E6DD7"/>
    <w:rsid w:val="009E78D7"/>
    <w:rsid w:val="009F0821"/>
    <w:rsid w:val="009F128B"/>
    <w:rsid w:val="009F3328"/>
    <w:rsid w:val="009F341B"/>
    <w:rsid w:val="009F3F57"/>
    <w:rsid w:val="009F4B6F"/>
    <w:rsid w:val="009F4C3A"/>
    <w:rsid w:val="009F6D4A"/>
    <w:rsid w:val="009F6D57"/>
    <w:rsid w:val="009F78A3"/>
    <w:rsid w:val="00A00FCA"/>
    <w:rsid w:val="00A04F57"/>
    <w:rsid w:val="00A13758"/>
    <w:rsid w:val="00A210E6"/>
    <w:rsid w:val="00A24B50"/>
    <w:rsid w:val="00A25EB6"/>
    <w:rsid w:val="00A26939"/>
    <w:rsid w:val="00A36D6D"/>
    <w:rsid w:val="00A41046"/>
    <w:rsid w:val="00A42258"/>
    <w:rsid w:val="00A44ADE"/>
    <w:rsid w:val="00A44B4C"/>
    <w:rsid w:val="00A470DC"/>
    <w:rsid w:val="00A47645"/>
    <w:rsid w:val="00A50FD8"/>
    <w:rsid w:val="00A526CF"/>
    <w:rsid w:val="00A54B5D"/>
    <w:rsid w:val="00A57BF1"/>
    <w:rsid w:val="00A66064"/>
    <w:rsid w:val="00A66850"/>
    <w:rsid w:val="00A66EAE"/>
    <w:rsid w:val="00A6705B"/>
    <w:rsid w:val="00A7408C"/>
    <w:rsid w:val="00A87BFA"/>
    <w:rsid w:val="00A938C3"/>
    <w:rsid w:val="00A9393B"/>
    <w:rsid w:val="00A97085"/>
    <w:rsid w:val="00AA2378"/>
    <w:rsid w:val="00AA3947"/>
    <w:rsid w:val="00AA7D63"/>
    <w:rsid w:val="00AB13D7"/>
    <w:rsid w:val="00AB277F"/>
    <w:rsid w:val="00AB49B7"/>
    <w:rsid w:val="00AB639F"/>
    <w:rsid w:val="00AB75AC"/>
    <w:rsid w:val="00AC1448"/>
    <w:rsid w:val="00AC4D78"/>
    <w:rsid w:val="00AD22D2"/>
    <w:rsid w:val="00AD7ED2"/>
    <w:rsid w:val="00AE319F"/>
    <w:rsid w:val="00AE3A5E"/>
    <w:rsid w:val="00AE3ABE"/>
    <w:rsid w:val="00AF0333"/>
    <w:rsid w:val="00AF2001"/>
    <w:rsid w:val="00AF35F2"/>
    <w:rsid w:val="00AF3D7E"/>
    <w:rsid w:val="00B00BFB"/>
    <w:rsid w:val="00B17448"/>
    <w:rsid w:val="00B17AF4"/>
    <w:rsid w:val="00B222A1"/>
    <w:rsid w:val="00B225C5"/>
    <w:rsid w:val="00B3290B"/>
    <w:rsid w:val="00B4084C"/>
    <w:rsid w:val="00B419B2"/>
    <w:rsid w:val="00B41A6E"/>
    <w:rsid w:val="00B44BE5"/>
    <w:rsid w:val="00B45415"/>
    <w:rsid w:val="00B506E8"/>
    <w:rsid w:val="00B51548"/>
    <w:rsid w:val="00B51CF3"/>
    <w:rsid w:val="00B52BC7"/>
    <w:rsid w:val="00B615CF"/>
    <w:rsid w:val="00B71C18"/>
    <w:rsid w:val="00B74726"/>
    <w:rsid w:val="00B77457"/>
    <w:rsid w:val="00B81F86"/>
    <w:rsid w:val="00B81FCA"/>
    <w:rsid w:val="00B85D6F"/>
    <w:rsid w:val="00B8723E"/>
    <w:rsid w:val="00B92E59"/>
    <w:rsid w:val="00B9718C"/>
    <w:rsid w:val="00BA1802"/>
    <w:rsid w:val="00BA1AB5"/>
    <w:rsid w:val="00BA56D7"/>
    <w:rsid w:val="00BB2FFE"/>
    <w:rsid w:val="00BB5CEF"/>
    <w:rsid w:val="00BB6D8C"/>
    <w:rsid w:val="00BC01C5"/>
    <w:rsid w:val="00BC601E"/>
    <w:rsid w:val="00BD595A"/>
    <w:rsid w:val="00BD5B42"/>
    <w:rsid w:val="00BE0684"/>
    <w:rsid w:val="00BE253E"/>
    <w:rsid w:val="00BE6980"/>
    <w:rsid w:val="00BE7291"/>
    <w:rsid w:val="00BF1FF2"/>
    <w:rsid w:val="00C0064D"/>
    <w:rsid w:val="00C019FA"/>
    <w:rsid w:val="00C039CB"/>
    <w:rsid w:val="00C048F1"/>
    <w:rsid w:val="00C10FD0"/>
    <w:rsid w:val="00C2494B"/>
    <w:rsid w:val="00C24B4B"/>
    <w:rsid w:val="00C25070"/>
    <w:rsid w:val="00C418E8"/>
    <w:rsid w:val="00C43D20"/>
    <w:rsid w:val="00C44F95"/>
    <w:rsid w:val="00C455E2"/>
    <w:rsid w:val="00C51925"/>
    <w:rsid w:val="00C620C0"/>
    <w:rsid w:val="00C67138"/>
    <w:rsid w:val="00C71EAB"/>
    <w:rsid w:val="00C7261C"/>
    <w:rsid w:val="00C7349F"/>
    <w:rsid w:val="00C778D9"/>
    <w:rsid w:val="00C84C0D"/>
    <w:rsid w:val="00C85A4C"/>
    <w:rsid w:val="00C86FCF"/>
    <w:rsid w:val="00C92956"/>
    <w:rsid w:val="00C94B2B"/>
    <w:rsid w:val="00C9611F"/>
    <w:rsid w:val="00C964CE"/>
    <w:rsid w:val="00CA0679"/>
    <w:rsid w:val="00CA340F"/>
    <w:rsid w:val="00CA3440"/>
    <w:rsid w:val="00CB0250"/>
    <w:rsid w:val="00CB083D"/>
    <w:rsid w:val="00CC05A5"/>
    <w:rsid w:val="00CC532D"/>
    <w:rsid w:val="00CC6762"/>
    <w:rsid w:val="00CD47B3"/>
    <w:rsid w:val="00CE15D4"/>
    <w:rsid w:val="00CE1DD2"/>
    <w:rsid w:val="00CE6095"/>
    <w:rsid w:val="00CE7848"/>
    <w:rsid w:val="00CF057E"/>
    <w:rsid w:val="00CF0CF0"/>
    <w:rsid w:val="00CF258F"/>
    <w:rsid w:val="00CF340F"/>
    <w:rsid w:val="00CF3447"/>
    <w:rsid w:val="00CF68B9"/>
    <w:rsid w:val="00D0442B"/>
    <w:rsid w:val="00D05211"/>
    <w:rsid w:val="00D0722C"/>
    <w:rsid w:val="00D12317"/>
    <w:rsid w:val="00D129A2"/>
    <w:rsid w:val="00D14389"/>
    <w:rsid w:val="00D15AEF"/>
    <w:rsid w:val="00D17AEE"/>
    <w:rsid w:val="00D25F47"/>
    <w:rsid w:val="00D30469"/>
    <w:rsid w:val="00D3185F"/>
    <w:rsid w:val="00D34196"/>
    <w:rsid w:val="00D36F3A"/>
    <w:rsid w:val="00D37B9C"/>
    <w:rsid w:val="00D40F76"/>
    <w:rsid w:val="00D41057"/>
    <w:rsid w:val="00D44702"/>
    <w:rsid w:val="00D567F7"/>
    <w:rsid w:val="00D57478"/>
    <w:rsid w:val="00D60B90"/>
    <w:rsid w:val="00D633CC"/>
    <w:rsid w:val="00D63938"/>
    <w:rsid w:val="00D63CCE"/>
    <w:rsid w:val="00D652C0"/>
    <w:rsid w:val="00D679FF"/>
    <w:rsid w:val="00D82D77"/>
    <w:rsid w:val="00D82F72"/>
    <w:rsid w:val="00D838B6"/>
    <w:rsid w:val="00D86C42"/>
    <w:rsid w:val="00D90378"/>
    <w:rsid w:val="00D90522"/>
    <w:rsid w:val="00D907D5"/>
    <w:rsid w:val="00D910C2"/>
    <w:rsid w:val="00D945AB"/>
    <w:rsid w:val="00D948FC"/>
    <w:rsid w:val="00D969C0"/>
    <w:rsid w:val="00DA3663"/>
    <w:rsid w:val="00DA6190"/>
    <w:rsid w:val="00DB42F9"/>
    <w:rsid w:val="00DC0380"/>
    <w:rsid w:val="00DC192E"/>
    <w:rsid w:val="00DC28A1"/>
    <w:rsid w:val="00DC46EE"/>
    <w:rsid w:val="00DD0AE3"/>
    <w:rsid w:val="00DD1238"/>
    <w:rsid w:val="00DD7F52"/>
    <w:rsid w:val="00DE0C15"/>
    <w:rsid w:val="00DF0593"/>
    <w:rsid w:val="00DF20B4"/>
    <w:rsid w:val="00DF63EB"/>
    <w:rsid w:val="00E00882"/>
    <w:rsid w:val="00E0094F"/>
    <w:rsid w:val="00E03526"/>
    <w:rsid w:val="00E0692A"/>
    <w:rsid w:val="00E17C09"/>
    <w:rsid w:val="00E20CE0"/>
    <w:rsid w:val="00E22869"/>
    <w:rsid w:val="00E24E33"/>
    <w:rsid w:val="00E27368"/>
    <w:rsid w:val="00E33EAE"/>
    <w:rsid w:val="00E37738"/>
    <w:rsid w:val="00E37F40"/>
    <w:rsid w:val="00E417E2"/>
    <w:rsid w:val="00E42C52"/>
    <w:rsid w:val="00E43349"/>
    <w:rsid w:val="00E44794"/>
    <w:rsid w:val="00E50144"/>
    <w:rsid w:val="00E505A1"/>
    <w:rsid w:val="00E50D2F"/>
    <w:rsid w:val="00E63DDA"/>
    <w:rsid w:val="00E64C59"/>
    <w:rsid w:val="00E71ED1"/>
    <w:rsid w:val="00E7313E"/>
    <w:rsid w:val="00E815DC"/>
    <w:rsid w:val="00E82EA5"/>
    <w:rsid w:val="00E836C8"/>
    <w:rsid w:val="00E864B2"/>
    <w:rsid w:val="00E864B8"/>
    <w:rsid w:val="00E9156C"/>
    <w:rsid w:val="00EA5AF2"/>
    <w:rsid w:val="00EA6B3D"/>
    <w:rsid w:val="00EB0D2C"/>
    <w:rsid w:val="00EB70AC"/>
    <w:rsid w:val="00EB76E8"/>
    <w:rsid w:val="00EC35A2"/>
    <w:rsid w:val="00EC3D40"/>
    <w:rsid w:val="00EC3FE1"/>
    <w:rsid w:val="00EC7A4A"/>
    <w:rsid w:val="00ED3BAB"/>
    <w:rsid w:val="00EE1B22"/>
    <w:rsid w:val="00EE1E80"/>
    <w:rsid w:val="00EE405A"/>
    <w:rsid w:val="00EE5157"/>
    <w:rsid w:val="00EE6338"/>
    <w:rsid w:val="00EF4BC6"/>
    <w:rsid w:val="00EF4EDD"/>
    <w:rsid w:val="00F06C7E"/>
    <w:rsid w:val="00F17E1E"/>
    <w:rsid w:val="00F20CFA"/>
    <w:rsid w:val="00F24744"/>
    <w:rsid w:val="00F3027F"/>
    <w:rsid w:val="00F30ADC"/>
    <w:rsid w:val="00F31776"/>
    <w:rsid w:val="00F358C8"/>
    <w:rsid w:val="00F3679F"/>
    <w:rsid w:val="00F4132C"/>
    <w:rsid w:val="00F43D89"/>
    <w:rsid w:val="00F43DEE"/>
    <w:rsid w:val="00F44FB6"/>
    <w:rsid w:val="00F465C3"/>
    <w:rsid w:val="00F50462"/>
    <w:rsid w:val="00F5261E"/>
    <w:rsid w:val="00F54D7A"/>
    <w:rsid w:val="00F600B1"/>
    <w:rsid w:val="00F603C4"/>
    <w:rsid w:val="00F624A8"/>
    <w:rsid w:val="00F62966"/>
    <w:rsid w:val="00F63434"/>
    <w:rsid w:val="00F64E0B"/>
    <w:rsid w:val="00F659B9"/>
    <w:rsid w:val="00F70598"/>
    <w:rsid w:val="00F70655"/>
    <w:rsid w:val="00F71E09"/>
    <w:rsid w:val="00F72FEE"/>
    <w:rsid w:val="00F73E92"/>
    <w:rsid w:val="00F74348"/>
    <w:rsid w:val="00F770CF"/>
    <w:rsid w:val="00F821B2"/>
    <w:rsid w:val="00F83F50"/>
    <w:rsid w:val="00F84027"/>
    <w:rsid w:val="00F8750D"/>
    <w:rsid w:val="00F92B4B"/>
    <w:rsid w:val="00F96A36"/>
    <w:rsid w:val="00F96E92"/>
    <w:rsid w:val="00FA15D6"/>
    <w:rsid w:val="00FA15F3"/>
    <w:rsid w:val="00FA44EE"/>
    <w:rsid w:val="00FA4943"/>
    <w:rsid w:val="00FA50B1"/>
    <w:rsid w:val="00FB1D9B"/>
    <w:rsid w:val="00FB1F40"/>
    <w:rsid w:val="00FB431D"/>
    <w:rsid w:val="00FB7C01"/>
    <w:rsid w:val="00FC0383"/>
    <w:rsid w:val="00FC15CB"/>
    <w:rsid w:val="00FD1033"/>
    <w:rsid w:val="00FD21D2"/>
    <w:rsid w:val="00FD3F76"/>
    <w:rsid w:val="00FD5DB5"/>
    <w:rsid w:val="00FD60B4"/>
    <w:rsid w:val="00FD6656"/>
    <w:rsid w:val="00FD70AC"/>
    <w:rsid w:val="00FE2E70"/>
    <w:rsid w:val="00FE32EB"/>
    <w:rsid w:val="00FE5DEE"/>
    <w:rsid w:val="00FE7309"/>
    <w:rsid w:val="00FF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650E583"/>
  <w15:chartTrackingRefBased/>
  <w15:docId w15:val="{BAE3F4CC-6B9E-4D8D-88DD-065B0AB4C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1BC4"/>
    <w:pPr>
      <w:widowControl w:val="0"/>
      <w:suppressAutoHyphens/>
      <w:autoSpaceDE w:val="0"/>
    </w:pPr>
    <w:rPr>
      <w:rFonts w:cs="Helv 12pt Bold"/>
      <w:b/>
      <w:bCs/>
      <w:sz w:val="24"/>
      <w:szCs w:val="24"/>
      <w:lang w:eastAsia="zh-CN"/>
    </w:rPr>
  </w:style>
  <w:style w:type="paragraph" w:styleId="Ttulo1">
    <w:name w:val="heading 1"/>
    <w:basedOn w:val="Normal"/>
    <w:next w:val="Normal"/>
    <w:uiPriority w:val="1"/>
    <w:qFormat/>
    <w:pPr>
      <w:keepNext/>
      <w:numPr>
        <w:numId w:val="1"/>
      </w:numPr>
      <w:spacing w:before="240" w:after="60"/>
      <w:outlineLvl w:val="0"/>
    </w:pPr>
    <w:rPr>
      <w:rFonts w:ascii="Cambria" w:hAnsi="Cambria" w:cs="Times New Roman"/>
      <w:kern w:val="2"/>
      <w:sz w:val="32"/>
      <w:szCs w:val="32"/>
      <w:lang w:val="x-none"/>
    </w:rPr>
  </w:style>
  <w:style w:type="paragraph" w:styleId="Ttulo2">
    <w:name w:val="heading 2"/>
    <w:basedOn w:val="Normal"/>
    <w:next w:val="Normal"/>
    <w:uiPriority w:val="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Times New Roman"/>
      <w:i/>
      <w:iCs/>
      <w:sz w:val="28"/>
      <w:szCs w:val="28"/>
      <w:lang w:val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cs="Times New Roman"/>
      <w:b/>
      <w:bCs w:val="0"/>
      <w:spacing w:val="-3"/>
      <w:sz w:val="26"/>
      <w:szCs w:val="26"/>
    </w:rPr>
  </w:style>
  <w:style w:type="character" w:customStyle="1" w:styleId="WW8Num4z1">
    <w:name w:val="WW8Num4z1"/>
    <w:rPr>
      <w:rFonts w:ascii="Symbol" w:hAnsi="Symbol" w:cs="Symbol" w:hint="default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TextodegloboCar">
    <w:name w:val="Texto de globo Car"/>
    <w:rPr>
      <w:rFonts w:ascii="Tahoma" w:hAnsi="Tahoma" w:cs="Tahoma"/>
      <w:b/>
      <w:bCs/>
      <w:sz w:val="16"/>
      <w:szCs w:val="16"/>
    </w:rPr>
  </w:style>
  <w:style w:type="character" w:customStyle="1" w:styleId="EncabezadoCar">
    <w:name w:val="Encabezado Car"/>
    <w:rPr>
      <w:rFonts w:cs="Helv 12pt Bold"/>
      <w:b/>
      <w:bCs/>
      <w:sz w:val="24"/>
      <w:szCs w:val="24"/>
      <w:lang w:val="es-ES_tradnl"/>
    </w:rPr>
  </w:style>
  <w:style w:type="character" w:customStyle="1" w:styleId="PiedepginaCar">
    <w:name w:val="Pie de página Car"/>
    <w:rPr>
      <w:rFonts w:cs="Helv 12pt Bold"/>
      <w:b/>
      <w:bCs/>
      <w:sz w:val="24"/>
      <w:szCs w:val="24"/>
    </w:rPr>
  </w:style>
  <w:style w:type="character" w:customStyle="1" w:styleId="Ttulo1Car">
    <w:name w:val="Título 1 Car"/>
    <w:uiPriority w:val="1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pple-converted-space">
    <w:name w:val="apple-converted-space"/>
  </w:style>
  <w:style w:type="character" w:customStyle="1" w:styleId="TextoindependienteCar">
    <w:name w:val="Texto independiente Car"/>
    <w:uiPriority w:val="1"/>
    <w:rPr>
      <w:sz w:val="22"/>
      <w:szCs w:val="22"/>
      <w:lang w:val="en-US"/>
    </w:rPr>
  </w:style>
  <w:style w:type="character" w:customStyle="1" w:styleId="Ttulo2Car">
    <w:name w:val="Título 2 Car"/>
    <w:uiPriority w:val="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ipervnculo">
    <w:name w:val="Hyperlink"/>
    <w:rPr>
      <w:color w:val="0000FF"/>
      <w:u w:val="single"/>
    </w:rPr>
  </w:style>
  <w:style w:type="paragraph" w:customStyle="1" w:styleId="Ttulo10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link w:val="TextoindependienteCar1"/>
    <w:uiPriority w:val="1"/>
    <w:qFormat/>
    <w:pPr>
      <w:autoSpaceDE/>
      <w:ind w:left="2260" w:hanging="360"/>
    </w:pPr>
    <w:rPr>
      <w:rFonts w:cs="Times New Roman"/>
      <w:b w:val="0"/>
      <w:bCs w:val="0"/>
      <w:sz w:val="22"/>
      <w:szCs w:val="22"/>
      <w:lang w:val="en-US"/>
    </w:r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pPr>
      <w:suppressLineNumbers/>
    </w:pPr>
    <w:rPr>
      <w:rFonts w:cs="Arial"/>
    </w:rPr>
  </w:style>
  <w:style w:type="paragraph" w:customStyle="1" w:styleId="Cabeceraypie">
    <w:name w:val="Cabecera y pie"/>
    <w:basedOn w:val="Normal"/>
    <w:pPr>
      <w:suppressLineNumbers/>
      <w:tabs>
        <w:tab w:val="center" w:pos="4819"/>
        <w:tab w:val="right" w:pos="9638"/>
      </w:tabs>
    </w:pPr>
  </w:style>
  <w:style w:type="paragraph" w:styleId="Encabezado">
    <w:name w:val="header"/>
    <w:basedOn w:val="Normal"/>
    <w:link w:val="EncabezadoCar1"/>
    <w:pPr>
      <w:tabs>
        <w:tab w:val="left" w:pos="0"/>
        <w:tab w:val="center" w:pos="4251"/>
        <w:tab w:val="right" w:pos="8503"/>
      </w:tabs>
      <w:spacing w:line="240" w:lineRule="atLeast"/>
    </w:pPr>
    <w:rPr>
      <w:rFonts w:cs="Times New Roman"/>
      <w:lang w:val="es-ES_tradnl"/>
    </w:rPr>
  </w:style>
  <w:style w:type="paragraph" w:customStyle="1" w:styleId="Estilo1">
    <w:name w:val="Estilo1"/>
    <w:basedOn w:val="Normal"/>
    <w:pPr>
      <w:ind w:left="360" w:right="240"/>
      <w:jc w:val="both"/>
    </w:pPr>
    <w:rPr>
      <w:rFonts w:cs="Helv 12pt"/>
      <w:b w:val="0"/>
      <w:bCs w:val="0"/>
      <w:spacing w:val="-3"/>
      <w:lang w:val="es-ES_tradnl"/>
    </w:rPr>
  </w:style>
  <w:style w:type="paragraph" w:styleId="Prrafodelista">
    <w:name w:val="List Paragraph"/>
    <w:basedOn w:val="Normal"/>
    <w:qFormat/>
    <w:pPr>
      <w:ind w:left="708"/>
    </w:pPr>
    <w:rPr>
      <w:rFonts w:ascii="Helv 12pt Bold" w:hAnsi="Helv 12pt Bold"/>
    </w:rPr>
  </w:style>
  <w:style w:type="paragraph" w:styleId="Piedepgina">
    <w:name w:val="footer"/>
    <w:basedOn w:val="Normal"/>
    <w:link w:val="PiedepginaCar1"/>
    <w:pPr>
      <w:tabs>
        <w:tab w:val="center" w:pos="4252"/>
        <w:tab w:val="right" w:pos="8504"/>
      </w:tabs>
    </w:pPr>
    <w:rPr>
      <w:rFonts w:cs="Times New Roman"/>
      <w:lang w:val="x-none"/>
    </w:rPr>
  </w:style>
  <w:style w:type="paragraph" w:styleId="Textodeglobo">
    <w:name w:val="Balloon Text"/>
    <w:basedOn w:val="Normal"/>
    <w:link w:val="TextodegloboCar1"/>
    <w:rPr>
      <w:rFonts w:ascii="Tahoma" w:hAnsi="Tahoma" w:cs="Times New Roman"/>
      <w:sz w:val="16"/>
      <w:szCs w:val="16"/>
      <w:lang w:val="x-none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Listaconvietas1">
    <w:name w:val="Lista con viñetas1"/>
    <w:basedOn w:val="Normal"/>
    <w:pPr>
      <w:widowControl/>
      <w:numPr>
        <w:numId w:val="2"/>
      </w:numPr>
      <w:autoSpaceDE/>
      <w:contextualSpacing/>
    </w:pPr>
    <w:rPr>
      <w:rFonts w:cs="Times New Roman"/>
      <w:b w:val="0"/>
      <w:bCs w:val="0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Ttulodelatabla">
    <w:name w:val="Título de la tabla"/>
    <w:basedOn w:val="Contenidodelatabla"/>
    <w:pPr>
      <w:jc w:val="center"/>
    </w:pPr>
  </w:style>
  <w:style w:type="table" w:customStyle="1" w:styleId="TableNormal">
    <w:name w:val="Table Normal"/>
    <w:uiPriority w:val="2"/>
    <w:semiHidden/>
    <w:unhideWhenUsed/>
    <w:qFormat/>
    <w:rsid w:val="006929C1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929C1"/>
    <w:pPr>
      <w:suppressAutoHyphens w:val="0"/>
      <w:autoSpaceDE/>
    </w:pPr>
    <w:rPr>
      <w:rFonts w:ascii="Calibri" w:eastAsia="Calibri" w:hAnsi="Calibri" w:cs="Times New Roman"/>
      <w:b w:val="0"/>
      <w:bCs w:val="0"/>
      <w:sz w:val="22"/>
      <w:szCs w:val="22"/>
      <w:lang w:val="en-US" w:eastAsia="en-US"/>
    </w:rPr>
  </w:style>
  <w:style w:type="table" w:customStyle="1" w:styleId="TableGrid">
    <w:name w:val="TableGrid"/>
    <w:rsid w:val="0086094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86094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">
    <w:name w:val="Sin lista1"/>
    <w:next w:val="Sinlista"/>
    <w:semiHidden/>
    <w:unhideWhenUsed/>
    <w:rsid w:val="00264DFB"/>
  </w:style>
  <w:style w:type="table" w:styleId="Tablaconcuadrcula">
    <w:name w:val="Table Grid"/>
    <w:basedOn w:val="Tablanormal"/>
    <w:rsid w:val="00264DFB"/>
    <w:rPr>
      <w:rFonts w:ascii="Berlin Sans FB" w:hAnsi="Berlin Sans FB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convietas">
    <w:name w:val="List Bullet"/>
    <w:basedOn w:val="Normal"/>
    <w:rsid w:val="00264DFB"/>
    <w:pPr>
      <w:widowControl/>
      <w:numPr>
        <w:numId w:val="3"/>
      </w:numPr>
      <w:suppressAutoHyphens w:val="0"/>
      <w:autoSpaceDE/>
      <w:contextualSpacing/>
    </w:pPr>
    <w:rPr>
      <w:rFonts w:ascii="Berlin Sans FB" w:hAnsi="Berlin Sans FB" w:cs="Tahoma"/>
      <w:b w:val="0"/>
      <w:bCs w:val="0"/>
      <w:lang w:eastAsia="es-ES"/>
    </w:rPr>
  </w:style>
  <w:style w:type="table" w:customStyle="1" w:styleId="TableGrid2">
    <w:name w:val="TableGrid2"/>
    <w:rsid w:val="00264DF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1">
    <w:name w:val="Sin lista11"/>
    <w:next w:val="Sinlista"/>
    <w:semiHidden/>
    <w:unhideWhenUsed/>
    <w:rsid w:val="00264DFB"/>
  </w:style>
  <w:style w:type="table" w:customStyle="1" w:styleId="Tablaconcuadrcula1">
    <w:name w:val="Tabla con cuadrícula1"/>
    <w:basedOn w:val="Tablanormal"/>
    <w:next w:val="Tablaconcuadrcula"/>
    <w:rsid w:val="00264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2">
    <w:name w:val="Sin lista2"/>
    <w:next w:val="Sinlista"/>
    <w:semiHidden/>
    <w:unhideWhenUsed/>
    <w:rsid w:val="00264DFB"/>
  </w:style>
  <w:style w:type="table" w:customStyle="1" w:styleId="Tablaconcuadrcula2">
    <w:name w:val="Tabla con cuadrícula2"/>
    <w:basedOn w:val="Tablanormal"/>
    <w:next w:val="Tablaconcuadrcula"/>
    <w:rsid w:val="00264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rsid w:val="00FC15C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toindependienteCar1">
    <w:name w:val="Texto independiente Car1"/>
    <w:link w:val="Textoindependiente"/>
    <w:uiPriority w:val="1"/>
    <w:rsid w:val="007A4D4E"/>
    <w:rPr>
      <w:sz w:val="22"/>
      <w:szCs w:val="22"/>
      <w:lang w:val="en-US" w:eastAsia="zh-CN"/>
    </w:rPr>
  </w:style>
  <w:style w:type="character" w:customStyle="1" w:styleId="EncabezadoCar1">
    <w:name w:val="Encabezado Car1"/>
    <w:link w:val="Encabezado"/>
    <w:uiPriority w:val="99"/>
    <w:rsid w:val="007A4D4E"/>
    <w:rPr>
      <w:b/>
      <w:bCs/>
      <w:sz w:val="24"/>
      <w:szCs w:val="24"/>
      <w:lang w:val="es-ES_tradnl" w:eastAsia="zh-CN"/>
    </w:rPr>
  </w:style>
  <w:style w:type="character" w:customStyle="1" w:styleId="PiedepginaCar1">
    <w:name w:val="Pie de página Car1"/>
    <w:link w:val="Piedepgina"/>
    <w:uiPriority w:val="99"/>
    <w:rsid w:val="007A4D4E"/>
    <w:rPr>
      <w:b/>
      <w:bCs/>
      <w:sz w:val="24"/>
      <w:szCs w:val="24"/>
      <w:lang w:val="x-none" w:eastAsia="zh-CN"/>
    </w:rPr>
  </w:style>
  <w:style w:type="character" w:customStyle="1" w:styleId="TextodegloboCar1">
    <w:name w:val="Texto de globo Car1"/>
    <w:link w:val="Textodeglobo"/>
    <w:uiPriority w:val="99"/>
    <w:rsid w:val="007A4D4E"/>
    <w:rPr>
      <w:rFonts w:ascii="Tahoma" w:hAnsi="Tahoma"/>
      <w:b/>
      <w:bCs/>
      <w:sz w:val="16"/>
      <w:szCs w:val="16"/>
      <w:lang w:val="x-none" w:eastAsia="zh-CN"/>
    </w:rPr>
  </w:style>
  <w:style w:type="table" w:customStyle="1" w:styleId="TableGrid4">
    <w:name w:val="TableGrid4"/>
    <w:rsid w:val="007A4D4E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7A4D4E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3">
    <w:name w:val="Sin lista3"/>
    <w:next w:val="Sinlista"/>
    <w:uiPriority w:val="99"/>
    <w:semiHidden/>
    <w:unhideWhenUsed/>
    <w:rsid w:val="00514661"/>
  </w:style>
  <w:style w:type="character" w:styleId="Textoennegrita">
    <w:name w:val="Strong"/>
    <w:uiPriority w:val="22"/>
    <w:qFormat/>
    <w:rsid w:val="009F3F57"/>
    <w:rPr>
      <w:b/>
      <w:bCs/>
    </w:rPr>
  </w:style>
  <w:style w:type="numbering" w:customStyle="1" w:styleId="Sinlista4">
    <w:name w:val="Sin lista4"/>
    <w:next w:val="Sinlista"/>
    <w:uiPriority w:val="99"/>
    <w:semiHidden/>
    <w:unhideWhenUsed/>
    <w:rsid w:val="006769DC"/>
  </w:style>
  <w:style w:type="numbering" w:customStyle="1" w:styleId="Sinlista5">
    <w:name w:val="Sin lista5"/>
    <w:next w:val="Sinlista"/>
    <w:semiHidden/>
    <w:unhideWhenUsed/>
    <w:rsid w:val="003F4069"/>
  </w:style>
  <w:style w:type="table" w:customStyle="1" w:styleId="Tablaconcuadrcula3">
    <w:name w:val="Tabla con cuadrícula3"/>
    <w:basedOn w:val="Tablanormal"/>
    <w:next w:val="Tablaconcuadrcula"/>
    <w:rsid w:val="003F4069"/>
    <w:rPr>
      <w:rFonts w:ascii="Berlin Sans FB" w:hAnsi="Berlin Sans FB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rsid w:val="003F4069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2">
    <w:name w:val="Sin lista12"/>
    <w:next w:val="Sinlista"/>
    <w:semiHidden/>
    <w:unhideWhenUsed/>
    <w:rsid w:val="003F4069"/>
  </w:style>
  <w:style w:type="table" w:customStyle="1" w:styleId="Tablaconcuadrcula11">
    <w:name w:val="Tabla con cuadrícula11"/>
    <w:basedOn w:val="Tablanormal"/>
    <w:next w:val="Tablaconcuadrcula"/>
    <w:rsid w:val="003F4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21">
    <w:name w:val="Sin lista21"/>
    <w:next w:val="Sinlista"/>
    <w:semiHidden/>
    <w:unhideWhenUsed/>
    <w:rsid w:val="003F4069"/>
  </w:style>
  <w:style w:type="table" w:customStyle="1" w:styleId="Tablaconcuadrcula21">
    <w:name w:val="Tabla con cuadrícula21"/>
    <w:basedOn w:val="Tablanormal"/>
    <w:next w:val="Tablaconcuadrcula"/>
    <w:rsid w:val="003F4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31">
    <w:name w:val="Sin lista31"/>
    <w:next w:val="Sinlista"/>
    <w:uiPriority w:val="99"/>
    <w:semiHidden/>
    <w:unhideWhenUsed/>
    <w:rsid w:val="003F4069"/>
  </w:style>
  <w:style w:type="numbering" w:customStyle="1" w:styleId="Sinlista41">
    <w:name w:val="Sin lista41"/>
    <w:next w:val="Sinlista"/>
    <w:uiPriority w:val="99"/>
    <w:semiHidden/>
    <w:unhideWhenUsed/>
    <w:rsid w:val="003F4069"/>
  </w:style>
  <w:style w:type="numbering" w:customStyle="1" w:styleId="Sinlista51">
    <w:name w:val="Sin lista51"/>
    <w:next w:val="Sinlista"/>
    <w:semiHidden/>
    <w:unhideWhenUsed/>
    <w:rsid w:val="003F4069"/>
  </w:style>
  <w:style w:type="table" w:customStyle="1" w:styleId="Tablaconcuadrcula31">
    <w:name w:val="Tabla con cuadrícula31"/>
    <w:basedOn w:val="Tablanormal"/>
    <w:next w:val="Tablaconcuadrcula"/>
    <w:rsid w:val="003F4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21769D"/>
    <w:pPr>
      <w:autoSpaceDE w:val="0"/>
      <w:spacing w:after="120"/>
      <w:ind w:left="0" w:firstLine="210"/>
    </w:pPr>
    <w:rPr>
      <w:rFonts w:cs="Helv 12pt Bold"/>
      <w:b/>
      <w:bCs/>
      <w:sz w:val="24"/>
      <w:szCs w:val="24"/>
      <w:lang w:val="es-ES"/>
    </w:rPr>
  </w:style>
  <w:style w:type="character" w:customStyle="1" w:styleId="TextoindependienteprimerasangraCar">
    <w:name w:val="Texto independiente primera sangría Car"/>
    <w:link w:val="Textoindependienteprimerasangra"/>
    <w:uiPriority w:val="99"/>
    <w:semiHidden/>
    <w:rsid w:val="0021769D"/>
    <w:rPr>
      <w:rFonts w:cs="Helv 12pt Bold"/>
      <w:b/>
      <w:bCs/>
      <w:sz w:val="24"/>
      <w:szCs w:val="24"/>
      <w:lang w:val="en-US" w:eastAsia="zh-CN"/>
    </w:rPr>
  </w:style>
  <w:style w:type="numbering" w:customStyle="1" w:styleId="Sinlista6">
    <w:name w:val="Sin lista6"/>
    <w:next w:val="Sinlista"/>
    <w:uiPriority w:val="99"/>
    <w:semiHidden/>
    <w:unhideWhenUsed/>
    <w:rsid w:val="00CA3440"/>
  </w:style>
  <w:style w:type="table" w:customStyle="1" w:styleId="TableGrid7">
    <w:name w:val="TableGrid7"/>
    <w:rsid w:val="0056199C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7">
    <w:name w:val="Sin lista7"/>
    <w:next w:val="Sinlista"/>
    <w:uiPriority w:val="99"/>
    <w:semiHidden/>
    <w:unhideWhenUsed/>
    <w:rsid w:val="00584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70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87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9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4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31DECFF3500E47B5B15316696A1DF0" ma:contentTypeVersion="16" ma:contentTypeDescription="Crear nuevo documento." ma:contentTypeScope="" ma:versionID="8e251f91786b360b1df8a7cc770e5d39">
  <xsd:schema xmlns:xsd="http://www.w3.org/2001/XMLSchema" xmlns:xs="http://www.w3.org/2001/XMLSchema" xmlns:p="http://schemas.microsoft.com/office/2006/metadata/properties" xmlns:ns3="7647d186-158f-4d9c-993a-21fdf1748cf2" xmlns:ns4="f889d8d7-45b7-43ea-bb98-635dd09ef5c0" targetNamespace="http://schemas.microsoft.com/office/2006/metadata/properties" ma:root="true" ma:fieldsID="3f0d1b4eca9220d46f04a891253bd45e" ns3:_="" ns4:_="">
    <xsd:import namespace="7647d186-158f-4d9c-993a-21fdf1748cf2"/>
    <xsd:import namespace="f889d8d7-45b7-43ea-bb98-635dd09ef5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47d186-158f-4d9c-993a-21fdf1748c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9d8d7-45b7-43ea-bb98-635dd09ef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647d186-158f-4d9c-993a-21fdf1748cf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0BB39-145E-4E40-A664-85554964F3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D75AF3-B813-47E1-B95D-A66D657293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47d186-158f-4d9c-993a-21fdf1748cf2"/>
    <ds:schemaRef ds:uri="f889d8d7-45b7-43ea-bb98-635dd09ef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2275BA-AB9B-4CD3-A8A2-6A310825AB50}">
  <ds:schemaRefs>
    <ds:schemaRef ds:uri="http://schemas.microsoft.com/office/2006/metadata/properties"/>
    <ds:schemaRef ds:uri="http://schemas.microsoft.com/office/infopath/2007/PartnerControls"/>
    <ds:schemaRef ds:uri="7647d186-158f-4d9c-993a-21fdf1748cf2"/>
  </ds:schemaRefs>
</ds:datastoreItem>
</file>

<file path=customXml/itemProps4.xml><?xml version="1.0" encoding="utf-8"?>
<ds:datastoreItem xmlns:ds="http://schemas.openxmlformats.org/officeDocument/2006/customXml" ds:itemID="{CEE7E970-57DD-4D0D-AC84-D479B163A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7</Pages>
  <Words>1787</Words>
  <Characters>9834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mcillana</dc:creator>
  <cp:keywords/>
  <cp:lastModifiedBy>PASCUAL GARCIA GARCIA</cp:lastModifiedBy>
  <cp:revision>6</cp:revision>
  <cp:lastPrinted>2024-08-29T10:15:00Z</cp:lastPrinted>
  <dcterms:created xsi:type="dcterms:W3CDTF">2024-09-25T10:57:00Z</dcterms:created>
  <dcterms:modified xsi:type="dcterms:W3CDTF">2024-09-25T14:31:00Z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0x0101007231DECFF3500E47B5B15316696A1DF0</vt:lpwstr>
  </property>
</Properties>
</file>